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6B3" w:rsidRPr="00932F96" w:rsidRDefault="002526B3" w:rsidP="00E410DF">
      <w:pPr>
        <w:spacing w:line="240" w:lineRule="auto"/>
        <w:jc w:val="center"/>
        <w:rPr>
          <w:rFonts w:ascii="Arial Narrow" w:hAnsi="Arial Narrow"/>
          <w:b/>
          <w:sz w:val="28"/>
          <w:szCs w:val="28"/>
        </w:rPr>
      </w:pPr>
      <w:r w:rsidRPr="00932F96">
        <w:rPr>
          <w:rFonts w:ascii="Arial Narrow" w:hAnsi="Arial Narrow"/>
          <w:b/>
          <w:sz w:val="28"/>
          <w:szCs w:val="28"/>
        </w:rPr>
        <w:t>KARTA PRZEDMIOTU</w:t>
      </w:r>
    </w:p>
    <w:p w:rsidR="002526B3" w:rsidRPr="00932F96" w:rsidRDefault="002526B3" w:rsidP="00E410DF">
      <w:pPr>
        <w:spacing w:line="240" w:lineRule="auto"/>
        <w:jc w:val="center"/>
        <w:rPr>
          <w:rFonts w:ascii="Arial Narrow" w:hAnsi="Arial Narrow"/>
          <w:sz w:val="24"/>
          <w:szCs w:val="24"/>
        </w:rPr>
      </w:pPr>
    </w:p>
    <w:p w:rsidR="002526B3" w:rsidRPr="00932F96" w:rsidRDefault="002526B3" w:rsidP="00E410DF">
      <w:pPr>
        <w:pStyle w:val="Akapitzlist"/>
        <w:numPr>
          <w:ilvl w:val="0"/>
          <w:numId w:val="1"/>
        </w:numPr>
        <w:spacing w:line="240" w:lineRule="auto"/>
        <w:ind w:left="426" w:hanging="426"/>
        <w:jc w:val="center"/>
        <w:rPr>
          <w:rFonts w:ascii="Arial Narrow" w:hAnsi="Arial Narrow"/>
          <w:b/>
          <w:sz w:val="24"/>
          <w:szCs w:val="24"/>
        </w:rPr>
      </w:pPr>
      <w:r w:rsidRPr="00932F96">
        <w:rPr>
          <w:rFonts w:ascii="Arial Narrow" w:hAnsi="Arial Narrow"/>
          <w:b/>
          <w:sz w:val="24"/>
          <w:szCs w:val="24"/>
        </w:rPr>
        <w:t>Informacje ogólne</w:t>
      </w:r>
    </w:p>
    <w:p w:rsidR="002A726A" w:rsidRPr="00932F96" w:rsidRDefault="002A726A" w:rsidP="00E410DF">
      <w:pPr>
        <w:rPr>
          <w:rFonts w:ascii="Arial Narrow" w:hAnsi="Arial Narrow"/>
        </w:rPr>
      </w:pPr>
    </w:p>
    <w:tbl>
      <w:tblPr>
        <w:tblW w:w="973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9"/>
        <w:gridCol w:w="1560"/>
        <w:gridCol w:w="283"/>
        <w:gridCol w:w="470"/>
        <w:gridCol w:w="239"/>
        <w:gridCol w:w="1276"/>
        <w:gridCol w:w="141"/>
        <w:gridCol w:w="1418"/>
        <w:gridCol w:w="772"/>
        <w:gridCol w:w="362"/>
        <w:gridCol w:w="567"/>
        <w:gridCol w:w="442"/>
        <w:gridCol w:w="65"/>
        <w:gridCol w:w="202"/>
        <w:gridCol w:w="1261"/>
      </w:tblGrid>
      <w:tr w:rsidR="002526B3" w:rsidRPr="00932F96" w:rsidTr="00332B97">
        <w:trPr>
          <w:cantSplit/>
          <w:trHeight w:val="510"/>
          <w:jc w:val="center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2526B3" w:rsidRPr="00932F96" w:rsidRDefault="002526B3" w:rsidP="00E410DF">
            <w:pPr>
              <w:spacing w:line="240" w:lineRule="auto"/>
              <w:ind w:left="113" w:right="113"/>
              <w:jc w:val="center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932F96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 xml:space="preserve">Nazwa modułu (bloku przedmiotów): </w:t>
            </w:r>
            <w:r w:rsidR="005C5A4B" w:rsidRPr="00932F96">
              <w:rPr>
                <w:rFonts w:ascii="Arial Narrow" w:hAnsi="Arial Narrow"/>
              </w:rPr>
              <w:br/>
            </w:r>
            <w:r w:rsidR="005C5A4B" w:rsidRPr="00932F96">
              <w:rPr>
                <w:rFonts w:ascii="Arial Narrow" w:hAnsi="Arial Narrow" w:cs="Arial Narrow"/>
                <w:b/>
                <w:caps/>
              </w:rPr>
              <w:t>Aplikacje internetowe</w:t>
            </w:r>
            <w:r w:rsidR="005C5A4B" w:rsidRPr="00932F96">
              <w:rPr>
                <w:rFonts w:ascii="Arial Narrow" w:hAnsi="Arial Narrow" w:cs="Arial Narrow"/>
                <w:b/>
              </w:rPr>
              <w:t xml:space="preserve"> I</w:t>
            </w:r>
          </w:p>
        </w:tc>
        <w:tc>
          <w:tcPr>
            <w:tcW w:w="2899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932F96" w:rsidRDefault="002526B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932F96">
              <w:rPr>
                <w:rFonts w:ascii="Arial Narrow" w:hAnsi="Arial Narrow"/>
              </w:rPr>
              <w:t xml:space="preserve">Kod modułu: </w:t>
            </w:r>
            <w:r w:rsidR="005C5A4B" w:rsidRPr="00932F96">
              <w:rPr>
                <w:rFonts w:ascii="Arial Narrow" w:hAnsi="Arial Narrow"/>
              </w:rPr>
              <w:t xml:space="preserve"> M1</w:t>
            </w:r>
            <w:r w:rsidR="00854424" w:rsidRPr="00932F96">
              <w:rPr>
                <w:rFonts w:ascii="Arial Narrow" w:hAnsi="Arial Narrow"/>
              </w:rPr>
              <w:t>6</w:t>
            </w:r>
          </w:p>
        </w:tc>
      </w:tr>
      <w:tr w:rsidR="002526B3" w:rsidRPr="00932F96" w:rsidTr="00332B97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932F96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932F96" w:rsidRDefault="002526B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932F96">
              <w:rPr>
                <w:rFonts w:ascii="Arial Narrow" w:hAnsi="Arial Narrow"/>
              </w:rPr>
              <w:t xml:space="preserve">Nazwa przedmiotu:  </w:t>
            </w:r>
          </w:p>
          <w:p w:rsidR="002526B3" w:rsidRPr="00932F96" w:rsidRDefault="005C5A4B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932F96">
              <w:rPr>
                <w:rFonts w:ascii="Arial Narrow" w:hAnsi="Arial Narrow" w:cs="Arial Narrow"/>
                <w:b/>
              </w:rPr>
              <w:t>Aplikacje internetowe I</w:t>
            </w:r>
          </w:p>
        </w:tc>
        <w:tc>
          <w:tcPr>
            <w:tcW w:w="2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932F96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 xml:space="preserve">Kod przedmiotu: </w:t>
            </w:r>
          </w:p>
          <w:p w:rsidR="002526B3" w:rsidRPr="00932F96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2526B3" w:rsidRPr="00932F96" w:rsidTr="00332B97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932F96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923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932F96" w:rsidRDefault="002526B3" w:rsidP="00226C5F">
            <w:pPr>
              <w:spacing w:line="240" w:lineRule="auto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Nazwa jednostki prowadzącej przedmiot / moduł:</w:t>
            </w:r>
            <w:r w:rsidRPr="00932F96">
              <w:rPr>
                <w:rFonts w:ascii="Arial Narrow" w:hAnsi="Arial Narrow"/>
                <w:b/>
              </w:rPr>
              <w:t xml:space="preserve"> </w:t>
            </w:r>
            <w:r w:rsidR="00247DD3" w:rsidRPr="00932F96">
              <w:rPr>
                <w:rFonts w:ascii="Arial Narrow" w:hAnsi="Arial Narrow"/>
                <w:b/>
              </w:rPr>
              <w:br/>
            </w:r>
            <w:r w:rsidR="00C9269F" w:rsidRPr="00932F96">
              <w:rPr>
                <w:rFonts w:ascii="Arial Narrow" w:hAnsi="Arial Narrow"/>
                <w:b/>
                <w:caps/>
              </w:rPr>
              <w:t>Instytut Informatyki Stosowanej</w:t>
            </w:r>
            <w:r w:rsidR="00C9269F" w:rsidRPr="00932F96">
              <w:rPr>
                <w:rFonts w:ascii="Arial Narrow" w:hAnsi="Arial Narrow"/>
                <w:b/>
              </w:rPr>
              <w:t xml:space="preserve"> im. Krzysztofa Brzeskiego</w:t>
            </w:r>
          </w:p>
        </w:tc>
      </w:tr>
      <w:tr w:rsidR="002526B3" w:rsidRPr="00932F96" w:rsidTr="00332B97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932F96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932F96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Nazwa kierunku:</w:t>
            </w:r>
            <w:r w:rsidR="00C9269F" w:rsidRPr="00932F96">
              <w:rPr>
                <w:rFonts w:ascii="Arial Narrow" w:hAnsi="Arial Narrow"/>
              </w:rPr>
              <w:t xml:space="preserve"> </w:t>
            </w:r>
            <w:r w:rsidR="00783E43" w:rsidRPr="00932F96">
              <w:rPr>
                <w:rFonts w:ascii="Arial Narrow" w:hAnsi="Arial Narrow"/>
              </w:rPr>
              <w:br/>
            </w:r>
            <w:r w:rsidR="00C9269F" w:rsidRPr="00932F96">
              <w:rPr>
                <w:rFonts w:ascii="Arial Narrow" w:hAnsi="Arial Narrow"/>
                <w:b/>
              </w:rPr>
              <w:t>INFORMATYKA</w:t>
            </w:r>
          </w:p>
        </w:tc>
        <w:tc>
          <w:tcPr>
            <w:tcW w:w="52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526B3" w:rsidRPr="00932F96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 xml:space="preserve">Poziom </w:t>
            </w:r>
            <w:r w:rsidR="00221DC0" w:rsidRPr="00932F96">
              <w:rPr>
                <w:rFonts w:ascii="Arial Narrow" w:hAnsi="Arial Narrow"/>
              </w:rPr>
              <w:t>kształcenia</w:t>
            </w:r>
            <w:r w:rsidRPr="00932F96">
              <w:rPr>
                <w:rFonts w:ascii="Arial Narrow" w:hAnsi="Arial Narrow"/>
              </w:rPr>
              <w:t xml:space="preserve">: </w:t>
            </w:r>
            <w:r w:rsidR="00783E43" w:rsidRPr="00932F96">
              <w:rPr>
                <w:rFonts w:ascii="Arial Narrow" w:hAnsi="Arial Narrow"/>
              </w:rPr>
              <w:br/>
            </w:r>
            <w:r w:rsidR="00C9269F" w:rsidRPr="00932F96">
              <w:rPr>
                <w:rFonts w:ascii="Arial Narrow" w:hAnsi="Arial Narrow"/>
                <w:b/>
              </w:rPr>
              <w:t>pierwszy</w:t>
            </w:r>
          </w:p>
        </w:tc>
      </w:tr>
      <w:tr w:rsidR="002526B3" w:rsidRPr="00932F96" w:rsidTr="00332B97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932F96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932F96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Forma studiów:</w:t>
            </w:r>
          </w:p>
          <w:p w:rsidR="002526B3" w:rsidRPr="00932F96" w:rsidRDefault="00783E4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932F96">
              <w:rPr>
                <w:rFonts w:ascii="Arial Narrow" w:hAnsi="Arial Narrow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932F96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Profil kształcenia:</w:t>
            </w:r>
          </w:p>
          <w:p w:rsidR="002526B3" w:rsidRPr="00932F96" w:rsidRDefault="00360906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932F96">
              <w:rPr>
                <w:rFonts w:ascii="Arial Narrow" w:hAnsi="Arial Narrow"/>
                <w:b/>
              </w:rPr>
              <w:t>praktyczny</w:t>
            </w:r>
          </w:p>
        </w:tc>
        <w:tc>
          <w:tcPr>
            <w:tcW w:w="52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932F96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Specjalność:</w:t>
            </w:r>
          </w:p>
          <w:p w:rsidR="002526B3" w:rsidRPr="00932F96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2526B3" w:rsidRPr="00932F96" w:rsidTr="00332B97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932F96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932F96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 xml:space="preserve">Rok / semestr: </w:t>
            </w:r>
          </w:p>
          <w:p w:rsidR="002526B3" w:rsidRPr="00932F96" w:rsidRDefault="00854424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932F96">
              <w:rPr>
                <w:rFonts w:ascii="Arial Narrow" w:hAnsi="Arial Narrow"/>
                <w:b/>
              </w:rPr>
              <w:t>3</w:t>
            </w:r>
            <w:r w:rsidR="005C5A4B" w:rsidRPr="00932F96">
              <w:rPr>
                <w:rFonts w:ascii="Arial Narrow" w:hAnsi="Arial Narrow"/>
                <w:b/>
              </w:rPr>
              <w:t>/</w:t>
            </w:r>
            <w:r w:rsidRPr="00932F96"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932F96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Status przedmiotu /modułu:</w:t>
            </w:r>
          </w:p>
          <w:p w:rsidR="002526B3" w:rsidRPr="00932F96" w:rsidRDefault="00783E4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932F96">
              <w:rPr>
                <w:rFonts w:ascii="Arial Narrow" w:hAnsi="Arial Narrow"/>
                <w:b/>
              </w:rPr>
              <w:t>obowiązkowy</w:t>
            </w:r>
          </w:p>
        </w:tc>
        <w:tc>
          <w:tcPr>
            <w:tcW w:w="3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932F96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Język przedmiotu / modułu:</w:t>
            </w:r>
          </w:p>
          <w:p w:rsidR="002526B3" w:rsidRPr="00932F96" w:rsidRDefault="00360906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932F96">
              <w:rPr>
                <w:rFonts w:ascii="Arial Narrow" w:hAnsi="Arial Narrow"/>
                <w:b/>
              </w:rPr>
              <w:t>polski</w:t>
            </w:r>
          </w:p>
        </w:tc>
      </w:tr>
      <w:tr w:rsidR="002526B3" w:rsidRPr="00932F96" w:rsidTr="00332B97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932F96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932F96" w:rsidRDefault="002526B3" w:rsidP="00226C5F">
            <w:pPr>
              <w:spacing w:line="240" w:lineRule="auto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Forma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932F96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932F96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932F96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932F96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projekt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932F96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seminarium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932F96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 xml:space="preserve">inne </w:t>
            </w:r>
            <w:r w:rsidRPr="00932F96">
              <w:rPr>
                <w:rFonts w:ascii="Arial Narrow" w:hAnsi="Arial Narrow"/>
              </w:rPr>
              <w:br/>
              <w:t>(wpisać jakie)</w:t>
            </w:r>
          </w:p>
        </w:tc>
      </w:tr>
      <w:tr w:rsidR="002526B3" w:rsidRPr="00932F96" w:rsidTr="00332B97">
        <w:trPr>
          <w:cantSplit/>
          <w:trHeight w:val="406"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932F96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526B3" w:rsidRPr="00932F96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Wymiar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932F96" w:rsidRDefault="00854424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932F96"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B3" w:rsidRPr="00932F96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932F96" w:rsidRDefault="005C5A4B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932F96"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932F96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932F96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932F96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5C5A4B" w:rsidRPr="00932F96" w:rsidTr="00332B97">
        <w:trPr>
          <w:jc w:val="center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4B" w:rsidRPr="00932F96" w:rsidRDefault="005C5A4B" w:rsidP="00E410DF">
            <w:pPr>
              <w:spacing w:line="240" w:lineRule="auto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Cel przedmiotu / modułu</w:t>
            </w:r>
          </w:p>
          <w:p w:rsidR="005C5A4B" w:rsidRPr="00932F96" w:rsidRDefault="005C5A4B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C5A4B" w:rsidRPr="00932F96" w:rsidRDefault="005C5A4B" w:rsidP="00854424">
            <w:pPr>
              <w:rPr>
                <w:rFonts w:ascii="Arial Narrow" w:hAnsi="Arial Narrow" w:cs="Arial Narrow"/>
              </w:rPr>
            </w:pPr>
            <w:r w:rsidRPr="00932F96">
              <w:rPr>
                <w:rFonts w:ascii="Arial Narrow" w:hAnsi="Arial Narrow" w:cs="Arial Narrow"/>
              </w:rPr>
              <w:t>Zapoznanie z trendami rozwoju technologii internetowych.</w:t>
            </w:r>
            <w:r w:rsidRPr="00932F96">
              <w:rPr>
                <w:rFonts w:ascii="Arial Narrow" w:hAnsi="Arial Narrow" w:cs="Arial Narrow"/>
              </w:rPr>
              <w:br/>
              <w:t>Zapoznanie ze standardami tworzenia stron internetowych.</w:t>
            </w:r>
          </w:p>
          <w:p w:rsidR="005C5A4B" w:rsidRPr="00932F96" w:rsidRDefault="005C5A4B" w:rsidP="00854424">
            <w:pPr>
              <w:rPr>
                <w:rFonts w:ascii="Arial Narrow" w:hAnsi="Arial Narrow" w:cs="Arial Narrow"/>
              </w:rPr>
            </w:pPr>
            <w:r w:rsidRPr="00932F96">
              <w:rPr>
                <w:rFonts w:ascii="Arial Narrow" w:hAnsi="Arial Narrow" w:cs="Arial Narrow"/>
              </w:rPr>
              <w:t xml:space="preserve">Nauczenie tworzenia dynamicznego serwisu </w:t>
            </w:r>
            <w:r w:rsidR="00F612BE" w:rsidRPr="00932F96">
              <w:rPr>
                <w:rFonts w:ascii="Arial Narrow" w:hAnsi="Arial Narrow" w:cs="Arial Narrow"/>
              </w:rPr>
              <w:t>WWW</w:t>
            </w:r>
            <w:r w:rsidRPr="00932F96">
              <w:rPr>
                <w:rFonts w:ascii="Arial Narrow" w:hAnsi="Arial Narrow" w:cs="Arial Narrow"/>
              </w:rPr>
              <w:t xml:space="preserve"> komunikującego się z bazą danych.</w:t>
            </w:r>
          </w:p>
          <w:p w:rsidR="005C5A4B" w:rsidRPr="00932F96" w:rsidRDefault="005C5A4B" w:rsidP="00854424">
            <w:r w:rsidRPr="00932F96">
              <w:rPr>
                <w:rFonts w:ascii="Arial Narrow" w:hAnsi="Arial Narrow" w:cs="Arial Narrow"/>
              </w:rPr>
              <w:t>Nauczenie transformacji dokumentów XML i budowy schematów i definicji dokumentów XML.</w:t>
            </w:r>
          </w:p>
        </w:tc>
      </w:tr>
      <w:tr w:rsidR="005C5A4B" w:rsidRPr="00932F96" w:rsidTr="00332B97">
        <w:trPr>
          <w:jc w:val="center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C5A4B" w:rsidRPr="00932F96" w:rsidRDefault="005C5A4B" w:rsidP="00E410DF">
            <w:pPr>
              <w:spacing w:line="240" w:lineRule="auto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Wymagania wstępne</w:t>
            </w:r>
          </w:p>
          <w:p w:rsidR="005C5A4B" w:rsidRPr="00932F96" w:rsidRDefault="005C5A4B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745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C5A4B" w:rsidRPr="00932F96" w:rsidRDefault="005C5A4B" w:rsidP="00854424">
            <w:r w:rsidRPr="00932F96">
              <w:rPr>
                <w:rFonts w:ascii="Arial Narrow" w:hAnsi="Arial Narrow" w:cs="Arial Narrow"/>
              </w:rPr>
              <w:t>Metody reprezentacji informacji, Bazy danych, Podstawy programowania.</w:t>
            </w:r>
          </w:p>
        </w:tc>
      </w:tr>
      <w:tr w:rsidR="002526B3" w:rsidRPr="00932F96" w:rsidTr="00332B97">
        <w:trPr>
          <w:cantSplit/>
          <w:trHeight w:val="619"/>
          <w:jc w:val="center"/>
        </w:trPr>
        <w:tc>
          <w:tcPr>
            <w:tcW w:w="9733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2526B3" w:rsidRPr="00932F96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  <w:b/>
              </w:rPr>
              <w:t>EFEKTY KSZTAŁCENIA</w:t>
            </w:r>
          </w:p>
        </w:tc>
      </w:tr>
      <w:tr w:rsidR="002526B3" w:rsidRPr="00932F96" w:rsidTr="00332B97">
        <w:trPr>
          <w:cantSplit/>
          <w:jc w:val="center"/>
        </w:trPr>
        <w:tc>
          <w:tcPr>
            <w:tcW w:w="67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26B3" w:rsidRPr="00932F96" w:rsidRDefault="00221DC0" w:rsidP="00E410DF">
            <w:pPr>
              <w:spacing w:line="240" w:lineRule="auto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Lp.</w:t>
            </w:r>
          </w:p>
        </w:tc>
        <w:tc>
          <w:tcPr>
            <w:tcW w:w="7595" w:type="dxa"/>
            <w:gridSpan w:val="1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526B3" w:rsidRPr="00932F96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Opis efektu kształcenia</w:t>
            </w:r>
          </w:p>
        </w:tc>
        <w:tc>
          <w:tcPr>
            <w:tcW w:w="146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932F96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 xml:space="preserve">Odniesienie do efektów dla </w:t>
            </w:r>
            <w:r w:rsidRPr="00932F96">
              <w:rPr>
                <w:rFonts w:ascii="Arial Narrow" w:hAnsi="Arial Narrow"/>
                <w:b/>
              </w:rPr>
              <w:t xml:space="preserve">kierunku </w:t>
            </w:r>
          </w:p>
        </w:tc>
      </w:tr>
      <w:tr w:rsidR="002526B3" w:rsidRPr="00932F96" w:rsidTr="00332B97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932F96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75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932F96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 w:rsidRPr="00932F96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Wiedza – student</w:t>
            </w:r>
            <w:r w:rsidRPr="00932F96">
              <w:rPr>
                <w:rFonts w:ascii="Arial Narrow" w:hAnsi="Arial Narrow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932F96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854424" w:rsidRPr="00932F96" w:rsidTr="00332B97">
        <w:trPr>
          <w:cantSplit/>
          <w:trHeight w:val="262"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424" w:rsidRPr="00932F96" w:rsidRDefault="00854424" w:rsidP="00854424">
            <w:pPr>
              <w:rPr>
                <w:rFonts w:ascii="Arial Narrow" w:hAnsi="Arial Narrow" w:cs="Arial Narrow"/>
              </w:rPr>
            </w:pPr>
            <w:r w:rsidRPr="00932F96">
              <w:rPr>
                <w:rFonts w:ascii="Arial Narrow" w:hAnsi="Arial Narrow" w:cs="Arial Narrow"/>
              </w:rPr>
              <w:t>01</w:t>
            </w:r>
          </w:p>
        </w:tc>
        <w:tc>
          <w:tcPr>
            <w:tcW w:w="75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4424" w:rsidRPr="00932F96" w:rsidRDefault="00854424" w:rsidP="00854424">
            <w:pPr>
              <w:rPr>
                <w:rFonts w:ascii="Arial Narrow" w:hAnsi="Arial Narrow" w:cs="Arial Narrow"/>
              </w:rPr>
            </w:pPr>
            <w:r w:rsidRPr="00932F96">
              <w:rPr>
                <w:rFonts w:ascii="Arial Narrow" w:hAnsi="Arial Narrow" w:cs="Arial Narrow"/>
              </w:rPr>
              <w:t>Posługuje się podstawowymi pojęciami z zakresu technologii internetowych.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4424" w:rsidRPr="00932F96" w:rsidRDefault="00854424" w:rsidP="00854424">
            <w:pPr>
              <w:jc w:val="center"/>
            </w:pPr>
            <w:r w:rsidRPr="00932F96">
              <w:rPr>
                <w:rFonts w:ascii="Arial Narrow" w:hAnsi="Arial Narrow" w:cs="Arial Narrow"/>
              </w:rPr>
              <w:t>K_W16</w:t>
            </w:r>
          </w:p>
        </w:tc>
      </w:tr>
      <w:tr w:rsidR="00854424" w:rsidRPr="00932F96" w:rsidTr="00332B97">
        <w:trPr>
          <w:cantSplit/>
          <w:trHeight w:val="262"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424" w:rsidRPr="00932F96" w:rsidRDefault="00854424" w:rsidP="00854424">
            <w:pPr>
              <w:rPr>
                <w:rFonts w:ascii="Arial Narrow" w:hAnsi="Arial Narrow" w:cs="Arial Narrow"/>
              </w:rPr>
            </w:pPr>
            <w:r w:rsidRPr="00932F96">
              <w:rPr>
                <w:rFonts w:ascii="Arial Narrow" w:hAnsi="Arial Narrow" w:cs="Arial Narrow"/>
              </w:rPr>
              <w:t>02</w:t>
            </w:r>
          </w:p>
        </w:tc>
        <w:tc>
          <w:tcPr>
            <w:tcW w:w="75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4424" w:rsidRPr="00932F96" w:rsidRDefault="00854424" w:rsidP="00854424">
            <w:pPr>
              <w:rPr>
                <w:rFonts w:ascii="Arial Narrow" w:hAnsi="Arial Narrow" w:cs="Arial Narrow"/>
              </w:rPr>
            </w:pPr>
            <w:r w:rsidRPr="00932F96">
              <w:rPr>
                <w:rFonts w:ascii="Arial Narrow" w:hAnsi="Arial Narrow" w:cs="Arial Narrow"/>
              </w:rPr>
              <w:t>Przedstawia i opisuje elementy języka HTML oraz własności CSS.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4424" w:rsidRPr="00932F96" w:rsidRDefault="00854424" w:rsidP="00854424">
            <w:pPr>
              <w:jc w:val="center"/>
            </w:pPr>
            <w:r w:rsidRPr="00932F96">
              <w:rPr>
                <w:rFonts w:ascii="Arial Narrow" w:hAnsi="Arial Narrow" w:cs="Arial Narrow"/>
              </w:rPr>
              <w:t>K_W15, K_W16</w:t>
            </w:r>
          </w:p>
        </w:tc>
      </w:tr>
      <w:tr w:rsidR="00854424" w:rsidRPr="00932F96" w:rsidTr="00332B97">
        <w:trPr>
          <w:cantSplit/>
          <w:trHeight w:val="262"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424" w:rsidRPr="00932F96" w:rsidRDefault="00854424" w:rsidP="00854424">
            <w:pPr>
              <w:rPr>
                <w:rFonts w:ascii="Arial Narrow" w:hAnsi="Arial Narrow" w:cs="Arial Narrow"/>
              </w:rPr>
            </w:pPr>
            <w:r w:rsidRPr="00932F96">
              <w:rPr>
                <w:rFonts w:ascii="Arial Narrow" w:hAnsi="Arial Narrow" w:cs="Arial Narrow"/>
              </w:rPr>
              <w:t>03</w:t>
            </w:r>
          </w:p>
        </w:tc>
        <w:tc>
          <w:tcPr>
            <w:tcW w:w="75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4424" w:rsidRPr="00932F96" w:rsidRDefault="00854424" w:rsidP="00854424">
            <w:pPr>
              <w:rPr>
                <w:rFonts w:ascii="Arial Narrow" w:hAnsi="Arial Narrow" w:cs="Arial Narrow"/>
              </w:rPr>
            </w:pPr>
            <w:r w:rsidRPr="00932F96">
              <w:rPr>
                <w:rFonts w:ascii="Arial Narrow" w:hAnsi="Arial Narrow" w:cs="Arial Narrow"/>
              </w:rPr>
              <w:t>Identyfikuje słowa kluczowe i struktury skryptów PHP, w tym funkcje do obsługi baz danych.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4424" w:rsidRPr="00932F96" w:rsidRDefault="00854424" w:rsidP="00854424">
            <w:pPr>
              <w:jc w:val="center"/>
            </w:pPr>
            <w:r w:rsidRPr="00932F96">
              <w:rPr>
                <w:rFonts w:ascii="Arial Narrow" w:hAnsi="Arial Narrow" w:cs="Arial Narrow"/>
              </w:rPr>
              <w:t>K_W14</w:t>
            </w:r>
          </w:p>
        </w:tc>
      </w:tr>
      <w:tr w:rsidR="002526B3" w:rsidRPr="00932F96" w:rsidTr="00332B97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932F96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75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932F96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932F96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Umiejętności – student: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932F96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854424" w:rsidRPr="00932F96" w:rsidTr="00332B97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424" w:rsidRPr="00932F96" w:rsidRDefault="00854424" w:rsidP="00854424">
            <w:pPr>
              <w:rPr>
                <w:rFonts w:ascii="Arial Narrow" w:hAnsi="Arial Narrow" w:cs="Arial Narrow"/>
              </w:rPr>
            </w:pPr>
            <w:r w:rsidRPr="00932F96">
              <w:rPr>
                <w:rFonts w:ascii="Arial Narrow" w:hAnsi="Arial Narrow" w:cs="Arial Narrow"/>
              </w:rPr>
              <w:t>04</w:t>
            </w:r>
          </w:p>
        </w:tc>
        <w:tc>
          <w:tcPr>
            <w:tcW w:w="75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4424" w:rsidRPr="00932F96" w:rsidRDefault="00854424" w:rsidP="00854424">
            <w:pPr>
              <w:rPr>
                <w:rFonts w:ascii="Arial Narrow" w:hAnsi="Arial Narrow" w:cs="Arial Narrow"/>
              </w:rPr>
            </w:pPr>
            <w:r w:rsidRPr="00932F96">
              <w:rPr>
                <w:rFonts w:ascii="Arial Narrow" w:hAnsi="Arial Narrow" w:cs="Arial Narrow"/>
              </w:rPr>
              <w:t>Tworzy dynamiczny serwis www komunikujący się z bazą danych oparty na architekturze MVC.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54424" w:rsidRPr="00932F96" w:rsidRDefault="00854424" w:rsidP="00854424">
            <w:pPr>
              <w:jc w:val="center"/>
              <w:rPr>
                <w:rFonts w:ascii="Arial Narrow" w:hAnsi="Arial Narrow" w:cs="Arial Narrow"/>
              </w:rPr>
            </w:pPr>
            <w:r w:rsidRPr="00932F96">
              <w:rPr>
                <w:rFonts w:ascii="Arial Narrow" w:hAnsi="Arial Narrow" w:cs="Arial Narrow"/>
              </w:rPr>
              <w:t>K_U19</w:t>
            </w:r>
          </w:p>
          <w:p w:rsidR="00854424" w:rsidRPr="00932F96" w:rsidRDefault="00854424" w:rsidP="00854424">
            <w:pPr>
              <w:jc w:val="center"/>
            </w:pPr>
            <w:r w:rsidRPr="00932F96">
              <w:rPr>
                <w:rFonts w:ascii="Arial Narrow" w:hAnsi="Arial Narrow" w:cs="Arial Narrow"/>
              </w:rPr>
              <w:t>K_U16, K_U18</w:t>
            </w:r>
          </w:p>
        </w:tc>
      </w:tr>
      <w:tr w:rsidR="00854424" w:rsidRPr="00932F96" w:rsidTr="00332B97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424" w:rsidRPr="00932F96" w:rsidRDefault="00854424" w:rsidP="00854424">
            <w:pPr>
              <w:rPr>
                <w:rFonts w:ascii="Arial Narrow" w:hAnsi="Arial Narrow" w:cs="Arial Narrow"/>
              </w:rPr>
            </w:pPr>
            <w:r w:rsidRPr="00932F96">
              <w:rPr>
                <w:rFonts w:ascii="Arial Narrow" w:hAnsi="Arial Narrow" w:cs="Arial Narrow"/>
              </w:rPr>
              <w:t>05</w:t>
            </w:r>
          </w:p>
        </w:tc>
        <w:tc>
          <w:tcPr>
            <w:tcW w:w="75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4424" w:rsidRPr="00932F96" w:rsidRDefault="00854424" w:rsidP="00854424">
            <w:pPr>
              <w:rPr>
                <w:rFonts w:ascii="Arial Narrow" w:hAnsi="Arial Narrow" w:cs="Arial Narrow"/>
              </w:rPr>
            </w:pPr>
            <w:r w:rsidRPr="00932F96">
              <w:rPr>
                <w:rFonts w:ascii="Arial Narrow" w:hAnsi="Arial Narrow" w:cs="Arial Narrow"/>
              </w:rPr>
              <w:t xml:space="preserve">Tworzy strony internetowe wykorzystujące </w:t>
            </w:r>
            <w:proofErr w:type="spellStart"/>
            <w:r w:rsidRPr="00932F96">
              <w:rPr>
                <w:rFonts w:ascii="Arial Narrow" w:hAnsi="Arial Narrow" w:cs="Arial Narrow"/>
              </w:rPr>
              <w:t>framework</w:t>
            </w:r>
            <w:proofErr w:type="spellEnd"/>
            <w:r w:rsidRPr="00932F96">
              <w:rPr>
                <w:rFonts w:ascii="Arial Narrow" w:hAnsi="Arial Narrow" w:cs="Arial Narrow"/>
              </w:rPr>
              <w:t xml:space="preserve"> CSS </w:t>
            </w:r>
            <w:proofErr w:type="spellStart"/>
            <w:r w:rsidRPr="00932F96">
              <w:rPr>
                <w:rFonts w:ascii="Arial Narrow" w:hAnsi="Arial Narrow" w:cs="Arial Narrow"/>
              </w:rPr>
              <w:t>Bootstrap</w:t>
            </w:r>
            <w:proofErr w:type="spellEnd"/>
            <w:r w:rsidRPr="00932F96">
              <w:rPr>
                <w:rFonts w:ascii="Arial Narrow" w:hAnsi="Arial Narrow" w:cs="Arial Narrow"/>
              </w:rPr>
              <w:t xml:space="preserve"> i bibliotekę </w:t>
            </w:r>
            <w:proofErr w:type="spellStart"/>
            <w:r w:rsidRPr="00932F96">
              <w:rPr>
                <w:rFonts w:ascii="Arial Narrow" w:hAnsi="Arial Narrow" w:cs="Arial Narrow"/>
              </w:rPr>
              <w:t>jQuery</w:t>
            </w:r>
            <w:proofErr w:type="spellEnd"/>
            <w:r w:rsidRPr="00932F96">
              <w:rPr>
                <w:rFonts w:ascii="Arial Narrow" w:hAnsi="Arial Narrow" w:cs="Arial Narrow"/>
              </w:rPr>
              <w:t>.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54424" w:rsidRPr="00932F96" w:rsidRDefault="00854424" w:rsidP="00854424">
            <w:pPr>
              <w:jc w:val="center"/>
            </w:pPr>
            <w:r w:rsidRPr="00932F96">
              <w:rPr>
                <w:rFonts w:ascii="Arial Narrow" w:hAnsi="Arial Narrow" w:cs="Arial Narrow"/>
              </w:rPr>
              <w:t>K_U19</w:t>
            </w:r>
          </w:p>
        </w:tc>
      </w:tr>
      <w:tr w:rsidR="00854424" w:rsidRPr="00932F96" w:rsidTr="00332B97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424" w:rsidRPr="00932F96" w:rsidRDefault="00854424" w:rsidP="00854424">
            <w:pPr>
              <w:rPr>
                <w:rFonts w:ascii="Arial Narrow" w:hAnsi="Arial Narrow" w:cs="Arial Narrow"/>
              </w:rPr>
            </w:pPr>
            <w:r w:rsidRPr="00932F96">
              <w:rPr>
                <w:rFonts w:ascii="Arial Narrow" w:hAnsi="Arial Narrow" w:cs="Arial Narrow"/>
              </w:rPr>
              <w:t>06</w:t>
            </w:r>
          </w:p>
        </w:tc>
        <w:tc>
          <w:tcPr>
            <w:tcW w:w="75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4424" w:rsidRPr="00932F96" w:rsidRDefault="00854424" w:rsidP="00854424">
            <w:pPr>
              <w:rPr>
                <w:rFonts w:ascii="Arial Narrow" w:hAnsi="Arial Narrow" w:cs="Arial Narrow"/>
              </w:rPr>
            </w:pPr>
            <w:r w:rsidRPr="00932F96">
              <w:rPr>
                <w:rFonts w:ascii="Arial Narrow" w:hAnsi="Arial Narrow" w:cs="Arial Narrow"/>
              </w:rPr>
              <w:t>Dokonuje transformacji dokumentów XML za pomocą arkuszy XSLT.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54424" w:rsidRPr="00932F96" w:rsidRDefault="00854424" w:rsidP="00854424">
            <w:pPr>
              <w:jc w:val="center"/>
            </w:pPr>
            <w:r w:rsidRPr="00932F96">
              <w:rPr>
                <w:rFonts w:ascii="Arial Narrow" w:hAnsi="Arial Narrow" w:cs="Arial Narrow"/>
              </w:rPr>
              <w:t>K_U24</w:t>
            </w:r>
          </w:p>
        </w:tc>
      </w:tr>
      <w:tr w:rsidR="002526B3" w:rsidRPr="00932F96" w:rsidTr="00332B97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932F96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75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526B3" w:rsidRPr="00932F96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932F96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Kompetencje społeczne – student: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932F96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854424" w:rsidRPr="00932F96" w:rsidTr="00332B97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424" w:rsidRPr="00932F96" w:rsidRDefault="00854424" w:rsidP="00854424">
            <w:pPr>
              <w:rPr>
                <w:rFonts w:ascii="Arial Narrow" w:hAnsi="Arial Narrow" w:cs="Arial Narrow"/>
              </w:rPr>
            </w:pPr>
            <w:r w:rsidRPr="00932F96">
              <w:rPr>
                <w:rFonts w:ascii="Arial Narrow" w:hAnsi="Arial Narrow" w:cs="Arial Narrow"/>
              </w:rPr>
              <w:t>07</w:t>
            </w:r>
          </w:p>
        </w:tc>
        <w:tc>
          <w:tcPr>
            <w:tcW w:w="75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4424" w:rsidRPr="00932F96" w:rsidRDefault="00854424" w:rsidP="00854424">
            <w:pPr>
              <w:rPr>
                <w:rFonts w:ascii="Arial Narrow" w:hAnsi="Arial Narrow" w:cs="Arial Narrow"/>
              </w:rPr>
            </w:pPr>
            <w:r w:rsidRPr="00932F96">
              <w:rPr>
                <w:rFonts w:ascii="Arial Narrow" w:hAnsi="Arial Narrow" w:cs="Arial Narrow"/>
              </w:rPr>
              <w:t>Przestrzega zasad etyki zawodowej, w szczególności uczciwości, poszanowania praw autorskich i poszanowania różnorodności poglądów.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4424" w:rsidRPr="00932F96" w:rsidRDefault="00854424" w:rsidP="00854424">
            <w:pPr>
              <w:jc w:val="center"/>
            </w:pPr>
            <w:r w:rsidRPr="00932F96">
              <w:rPr>
                <w:rFonts w:ascii="Arial Narrow" w:hAnsi="Arial Narrow" w:cs="Arial Narrow"/>
              </w:rPr>
              <w:t>K_K03</w:t>
            </w:r>
          </w:p>
        </w:tc>
      </w:tr>
      <w:tr w:rsidR="00854424" w:rsidRPr="00932F96" w:rsidTr="00332B97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424" w:rsidRPr="00932F96" w:rsidRDefault="00854424" w:rsidP="00854424">
            <w:pPr>
              <w:rPr>
                <w:rFonts w:ascii="Arial Narrow" w:hAnsi="Arial Narrow" w:cs="Arial Narrow"/>
              </w:rPr>
            </w:pPr>
            <w:r w:rsidRPr="00932F96">
              <w:rPr>
                <w:rFonts w:ascii="Arial Narrow" w:hAnsi="Arial Narrow" w:cs="Arial Narrow"/>
              </w:rPr>
              <w:t>08</w:t>
            </w:r>
          </w:p>
        </w:tc>
        <w:tc>
          <w:tcPr>
            <w:tcW w:w="75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4424" w:rsidRPr="00932F96" w:rsidRDefault="00854424" w:rsidP="00854424">
            <w:pPr>
              <w:rPr>
                <w:rFonts w:ascii="Arial Narrow" w:hAnsi="Arial Narrow" w:cs="Arial Narrow"/>
              </w:rPr>
            </w:pPr>
            <w:r w:rsidRPr="00932F96">
              <w:rPr>
                <w:rFonts w:ascii="Arial Narrow" w:hAnsi="Arial Narrow" w:cs="Arial Narrow"/>
              </w:rPr>
              <w:t>Opisuje, pozycjonuje i różnicuje zakres posiadanej przez siebie wiedzy i umiejętności.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54424" w:rsidRPr="00932F96" w:rsidRDefault="00854424" w:rsidP="00854424">
            <w:pPr>
              <w:jc w:val="center"/>
            </w:pPr>
            <w:r w:rsidRPr="00932F96">
              <w:rPr>
                <w:rFonts w:ascii="Arial Narrow" w:hAnsi="Arial Narrow" w:cs="Arial Narrow"/>
              </w:rPr>
              <w:t>K_K01</w:t>
            </w:r>
          </w:p>
        </w:tc>
      </w:tr>
      <w:tr w:rsidR="00854424" w:rsidRPr="00932F96" w:rsidTr="00332B97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424" w:rsidRPr="00932F96" w:rsidRDefault="00854424" w:rsidP="00854424">
            <w:pPr>
              <w:rPr>
                <w:rFonts w:ascii="Arial Narrow" w:hAnsi="Arial Narrow" w:cs="Arial Narrow"/>
              </w:rPr>
            </w:pPr>
            <w:r w:rsidRPr="00932F96">
              <w:rPr>
                <w:rFonts w:ascii="Arial Narrow" w:hAnsi="Arial Narrow" w:cs="Arial Narrow"/>
              </w:rPr>
              <w:t>09</w:t>
            </w:r>
          </w:p>
        </w:tc>
        <w:tc>
          <w:tcPr>
            <w:tcW w:w="7595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854424" w:rsidRPr="00932F96" w:rsidRDefault="00854424" w:rsidP="00854424">
            <w:pPr>
              <w:rPr>
                <w:rFonts w:ascii="Arial Narrow" w:hAnsi="Arial Narrow" w:cs="Arial Narrow"/>
              </w:rPr>
            </w:pPr>
            <w:r w:rsidRPr="00932F96">
              <w:rPr>
                <w:rFonts w:ascii="Arial Narrow" w:hAnsi="Arial Narrow" w:cs="Arial Narrow"/>
              </w:rPr>
              <w:t>Deklaruje potrzebę ciągłego dokształcania się i rozwoju zawodowego.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54424" w:rsidRPr="00932F96" w:rsidRDefault="00854424" w:rsidP="00854424">
            <w:pPr>
              <w:jc w:val="center"/>
            </w:pPr>
            <w:r w:rsidRPr="00932F96">
              <w:rPr>
                <w:rFonts w:ascii="Arial Narrow" w:hAnsi="Arial Narrow" w:cs="Arial Narrow"/>
              </w:rPr>
              <w:t>K_K01</w:t>
            </w:r>
          </w:p>
        </w:tc>
      </w:tr>
      <w:tr w:rsidR="00877931" w:rsidRPr="00932F96" w:rsidTr="00332B97">
        <w:trPr>
          <w:trHeight w:val="816"/>
          <w:jc w:val="center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932F96" w:rsidRDefault="00877931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932F96">
              <w:rPr>
                <w:rFonts w:ascii="Arial Narrow" w:hAnsi="Arial Narrow"/>
                <w:b/>
              </w:rPr>
              <w:lastRenderedPageBreak/>
              <w:t>Metody weryfikacji efektów kształcenia</w:t>
            </w:r>
          </w:p>
        </w:tc>
        <w:tc>
          <w:tcPr>
            <w:tcW w:w="1528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932F96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Lp.</w:t>
            </w:r>
            <w:r w:rsidR="00877931" w:rsidRPr="00932F96">
              <w:rPr>
                <w:rFonts w:ascii="Arial Narrow" w:hAnsi="Arial Narrow"/>
              </w:rPr>
              <w:t xml:space="preserve"> efektu kształcenia</w:t>
            </w:r>
            <w:r w:rsidR="00877931" w:rsidRPr="00932F96">
              <w:rPr>
                <w:rFonts w:ascii="Arial Narrow" w:hAnsi="Arial Narrow"/>
              </w:rPr>
              <w:br/>
            </w:r>
          </w:p>
        </w:tc>
      </w:tr>
      <w:tr w:rsidR="00C62741" w:rsidRPr="00932F96" w:rsidTr="00332B97">
        <w:trPr>
          <w:trHeight w:val="544"/>
          <w:jc w:val="center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741" w:rsidRPr="007B645D" w:rsidRDefault="00C62741">
            <w:pPr>
              <w:widowControl w:val="0"/>
              <w:autoSpaceDE w:val="0"/>
              <w:rPr>
                <w:rFonts w:ascii="Arial Narrow" w:hAnsi="Arial Narrow" w:cs="Arial Narrow"/>
                <w:sz w:val="18"/>
                <w:szCs w:val="18"/>
              </w:rPr>
            </w:pPr>
            <w:r w:rsidRPr="007B645D">
              <w:rPr>
                <w:rFonts w:ascii="Arial Narrow" w:hAnsi="Arial Narrow" w:cs="Arial Narrow"/>
                <w:szCs w:val="20"/>
              </w:rPr>
              <w:t>Zadanie projektowe (serwis komunikujący się z bazą danych wykonany w architekturze MVC)</w:t>
            </w:r>
          </w:p>
        </w:tc>
        <w:tc>
          <w:tcPr>
            <w:tcW w:w="152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741" w:rsidRPr="00932F96" w:rsidRDefault="00C62741" w:rsidP="001007F2">
            <w:pPr>
              <w:jc w:val="center"/>
            </w:pPr>
            <w:r w:rsidRPr="00932F96">
              <w:rPr>
                <w:rFonts w:ascii="Arial Narrow" w:hAnsi="Arial Narrow" w:cs="Arial Narrow"/>
                <w:sz w:val="18"/>
                <w:szCs w:val="18"/>
              </w:rPr>
              <w:t>04,05,06,07,08,09</w:t>
            </w:r>
          </w:p>
        </w:tc>
      </w:tr>
      <w:tr w:rsidR="00C62741" w:rsidRPr="00932F96" w:rsidTr="00332B97">
        <w:trPr>
          <w:trHeight w:val="544"/>
          <w:jc w:val="center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741" w:rsidRPr="007B645D" w:rsidRDefault="00C62741">
            <w:pPr>
              <w:widowControl w:val="0"/>
              <w:autoSpaceDE w:val="0"/>
              <w:rPr>
                <w:rFonts w:ascii="Arial Narrow" w:hAnsi="Arial Narrow" w:cs="Arial Narrow"/>
                <w:sz w:val="18"/>
                <w:szCs w:val="18"/>
              </w:rPr>
            </w:pPr>
            <w:r w:rsidRPr="007B645D">
              <w:rPr>
                <w:rFonts w:ascii="Arial Narrow" w:hAnsi="Arial Narrow" w:cs="Arial Narrow"/>
                <w:szCs w:val="20"/>
              </w:rPr>
              <w:t>Zadania realizowane na laboratoriach</w:t>
            </w:r>
          </w:p>
        </w:tc>
        <w:tc>
          <w:tcPr>
            <w:tcW w:w="152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741" w:rsidRPr="00932F96" w:rsidRDefault="00C62741" w:rsidP="001007F2">
            <w:pPr>
              <w:jc w:val="center"/>
            </w:pPr>
            <w:r w:rsidRPr="00932F96">
              <w:rPr>
                <w:rFonts w:ascii="Arial Narrow" w:hAnsi="Arial Narrow" w:cs="Arial Narrow"/>
                <w:sz w:val="18"/>
                <w:szCs w:val="18"/>
              </w:rPr>
              <w:t>04,05,06,07,08</w:t>
            </w:r>
          </w:p>
        </w:tc>
      </w:tr>
      <w:tr w:rsidR="00C62741" w:rsidRPr="00932F96" w:rsidTr="00332B97">
        <w:trPr>
          <w:trHeight w:val="544"/>
          <w:jc w:val="center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741" w:rsidRPr="007B645D" w:rsidRDefault="00C62741">
            <w:pPr>
              <w:widowControl w:val="0"/>
              <w:autoSpaceDE w:val="0"/>
              <w:rPr>
                <w:rFonts w:ascii="Arial Narrow" w:hAnsi="Arial Narrow" w:cs="Arial Narrow"/>
                <w:sz w:val="18"/>
                <w:szCs w:val="18"/>
              </w:rPr>
            </w:pPr>
            <w:r w:rsidRPr="007B645D">
              <w:rPr>
                <w:rFonts w:ascii="Arial Narrow" w:hAnsi="Arial Narrow" w:cs="Arial Narrow"/>
                <w:szCs w:val="20"/>
              </w:rPr>
              <w:t>Test (pytania otwarte i zamknięte) z HTML, CSS, PHP</w:t>
            </w:r>
          </w:p>
        </w:tc>
        <w:tc>
          <w:tcPr>
            <w:tcW w:w="152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741" w:rsidRPr="00932F96" w:rsidRDefault="00C62741" w:rsidP="001007F2">
            <w:pPr>
              <w:jc w:val="center"/>
            </w:pPr>
            <w:r w:rsidRPr="00932F96">
              <w:rPr>
                <w:rFonts w:ascii="Arial Narrow" w:hAnsi="Arial Narrow" w:cs="Arial Narrow"/>
                <w:sz w:val="18"/>
                <w:szCs w:val="18"/>
              </w:rPr>
              <w:t>01,02,03</w:t>
            </w:r>
          </w:p>
        </w:tc>
      </w:tr>
      <w:tr w:rsidR="00C62741" w:rsidRPr="00932F96" w:rsidTr="00332B97">
        <w:trPr>
          <w:trHeight w:val="538"/>
          <w:jc w:val="center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741" w:rsidRPr="007B645D" w:rsidRDefault="00C62741">
            <w:pPr>
              <w:widowControl w:val="0"/>
              <w:autoSpaceDE w:val="0"/>
              <w:rPr>
                <w:rFonts w:ascii="Arial Narrow" w:hAnsi="Arial Narrow" w:cs="Arial Narrow"/>
                <w:sz w:val="18"/>
                <w:szCs w:val="18"/>
              </w:rPr>
            </w:pPr>
            <w:r w:rsidRPr="007B645D">
              <w:rPr>
                <w:rFonts w:ascii="Arial Narrow" w:hAnsi="Arial Narrow" w:cs="Arial Narrow"/>
                <w:szCs w:val="20"/>
              </w:rPr>
              <w:t>Test (pytania otwarte i zamknięte) z XML, XSLT</w:t>
            </w:r>
          </w:p>
        </w:tc>
        <w:tc>
          <w:tcPr>
            <w:tcW w:w="1528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741" w:rsidRPr="00932F96" w:rsidRDefault="00C62741" w:rsidP="001007F2">
            <w:pPr>
              <w:jc w:val="center"/>
            </w:pPr>
            <w:r w:rsidRPr="00932F96">
              <w:rPr>
                <w:rFonts w:ascii="Arial Narrow" w:hAnsi="Arial Narrow" w:cs="Arial Narrow"/>
                <w:sz w:val="18"/>
                <w:szCs w:val="18"/>
              </w:rPr>
              <w:t>06,08</w:t>
            </w:r>
          </w:p>
        </w:tc>
      </w:tr>
      <w:tr w:rsidR="002526B3" w:rsidRPr="00932F96" w:rsidTr="00332B97">
        <w:trPr>
          <w:jc w:val="center"/>
        </w:trPr>
        <w:tc>
          <w:tcPr>
            <w:tcW w:w="9733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77931" w:rsidRPr="00932F96" w:rsidRDefault="00877931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  <w:p w:rsidR="002526B3" w:rsidRPr="00932F96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932F96">
              <w:rPr>
                <w:rFonts w:ascii="Arial Narrow" w:hAnsi="Arial Narrow"/>
                <w:b/>
              </w:rPr>
              <w:t>NAKŁAD PRACY STUDENTA</w:t>
            </w:r>
          </w:p>
          <w:p w:rsidR="00877931" w:rsidRPr="00932F96" w:rsidRDefault="00877931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221DC0" w:rsidRPr="00932F96" w:rsidTr="00332B97">
        <w:trPr>
          <w:trHeight w:val="58"/>
          <w:jc w:val="center"/>
        </w:trPr>
        <w:tc>
          <w:tcPr>
            <w:tcW w:w="6062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221DC0" w:rsidRPr="00932F96" w:rsidRDefault="00221DC0" w:rsidP="00E410DF">
            <w:pPr>
              <w:spacing w:line="240" w:lineRule="auto"/>
              <w:rPr>
                <w:rFonts w:ascii="Arial Narrow" w:hAnsi="Arial Narrow"/>
              </w:rPr>
            </w:pPr>
          </w:p>
          <w:p w:rsidR="00221DC0" w:rsidRPr="00932F96" w:rsidRDefault="00221DC0" w:rsidP="00E410DF">
            <w:pPr>
              <w:spacing w:line="240" w:lineRule="auto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Rodzaj działań/zajęć</w:t>
            </w:r>
          </w:p>
        </w:tc>
        <w:tc>
          <w:tcPr>
            <w:tcW w:w="3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932F96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 xml:space="preserve">Liczba godzin  </w:t>
            </w:r>
          </w:p>
        </w:tc>
      </w:tr>
      <w:tr w:rsidR="00221DC0" w:rsidRPr="00932F96" w:rsidTr="00332B97">
        <w:trPr>
          <w:trHeight w:val="262"/>
          <w:jc w:val="center"/>
        </w:trPr>
        <w:tc>
          <w:tcPr>
            <w:tcW w:w="6062" w:type="dxa"/>
            <w:gridSpan w:val="9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932F96" w:rsidRDefault="00221DC0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932F96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ogółem</w:t>
            </w:r>
          </w:p>
        </w:tc>
        <w:tc>
          <w:tcPr>
            <w:tcW w:w="1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932F96" w:rsidRDefault="00221DC0" w:rsidP="00E410DF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32F96">
              <w:rPr>
                <w:rFonts w:ascii="Arial Narrow" w:hAnsi="Arial Narrow"/>
                <w:sz w:val="20"/>
                <w:szCs w:val="20"/>
              </w:rPr>
              <w:t>w tym zajęcia powiązane z praktycznym przygotowaniem zawodowym</w:t>
            </w:r>
          </w:p>
        </w:tc>
      </w:tr>
      <w:tr w:rsidR="00574461" w:rsidRPr="00932F96" w:rsidTr="00332B97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461" w:rsidRPr="00932F96" w:rsidRDefault="00574461" w:rsidP="00E410DF">
            <w:pPr>
              <w:spacing w:line="240" w:lineRule="auto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Udział w wykładach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74461" w:rsidRPr="00932F96" w:rsidRDefault="00574461" w:rsidP="001007F2">
            <w:pPr>
              <w:jc w:val="center"/>
            </w:pPr>
            <w:r w:rsidRPr="00932F96">
              <w:rPr>
                <w:rFonts w:ascii="Arial Narrow" w:hAnsi="Arial Narrow" w:cs="Arial Narrow"/>
              </w:rPr>
              <w:t>30</w:t>
            </w:r>
          </w:p>
        </w:tc>
        <w:tc>
          <w:tcPr>
            <w:tcW w:w="1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74461" w:rsidRPr="00932F96" w:rsidRDefault="00574461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574461" w:rsidRPr="00932F96" w:rsidTr="00332B97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461" w:rsidRPr="00932F96" w:rsidRDefault="00574461" w:rsidP="00E410DF">
            <w:pPr>
              <w:spacing w:line="240" w:lineRule="auto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Samodzielne studiowanie tematyki wykładów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74461" w:rsidRPr="00932F96" w:rsidRDefault="00574461" w:rsidP="001007F2">
            <w:pPr>
              <w:jc w:val="center"/>
            </w:pPr>
            <w:r w:rsidRPr="00932F96">
              <w:rPr>
                <w:rFonts w:ascii="Arial Narrow" w:hAnsi="Arial Narrow" w:cs="Arial Narrow"/>
              </w:rPr>
              <w:t>5</w:t>
            </w:r>
          </w:p>
        </w:tc>
        <w:tc>
          <w:tcPr>
            <w:tcW w:w="1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74461" w:rsidRPr="00932F96" w:rsidRDefault="00574461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574461" w:rsidRPr="00932F96" w:rsidTr="00332B97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461" w:rsidRPr="00932F96" w:rsidRDefault="00574461" w:rsidP="00E410DF">
            <w:pPr>
              <w:spacing w:line="240" w:lineRule="auto"/>
              <w:rPr>
                <w:rFonts w:ascii="Arial Narrow" w:hAnsi="Arial Narrow"/>
                <w:vertAlign w:val="superscript"/>
              </w:rPr>
            </w:pPr>
            <w:r w:rsidRPr="00932F96">
              <w:rPr>
                <w:rFonts w:ascii="Arial Narrow" w:hAnsi="Arial Narrow"/>
              </w:rPr>
              <w:t>Udział w ćwiczeniach audytoryjnych i laboratoryjnych</w:t>
            </w:r>
            <w:r w:rsidRPr="00932F96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74461" w:rsidRPr="00932F96" w:rsidRDefault="00574461" w:rsidP="001007F2">
            <w:pPr>
              <w:jc w:val="center"/>
            </w:pPr>
            <w:r w:rsidRPr="00932F96">
              <w:rPr>
                <w:rFonts w:ascii="Arial Narrow" w:hAnsi="Arial Narrow" w:cs="Arial Narrow"/>
              </w:rPr>
              <w:t>30</w:t>
            </w:r>
          </w:p>
        </w:tc>
        <w:tc>
          <w:tcPr>
            <w:tcW w:w="1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74461" w:rsidRPr="00932F96" w:rsidRDefault="00574461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30</w:t>
            </w:r>
          </w:p>
        </w:tc>
      </w:tr>
      <w:tr w:rsidR="00574461" w:rsidRPr="00932F96" w:rsidTr="00332B97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461" w:rsidRPr="00932F96" w:rsidRDefault="00574461" w:rsidP="00E410DF">
            <w:pPr>
              <w:spacing w:line="240" w:lineRule="auto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Samodzielne przygotowywanie się do ćwiczeń</w:t>
            </w:r>
            <w:r w:rsidRPr="00932F96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74461" w:rsidRPr="00932F96" w:rsidRDefault="00631F40" w:rsidP="001007F2">
            <w:pPr>
              <w:jc w:val="center"/>
            </w:pPr>
            <w:r>
              <w:rPr>
                <w:rFonts w:ascii="Arial Narrow" w:hAnsi="Arial Narrow" w:cs="Arial Narrow"/>
              </w:rPr>
              <w:t>15</w:t>
            </w:r>
          </w:p>
        </w:tc>
        <w:tc>
          <w:tcPr>
            <w:tcW w:w="1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74461" w:rsidRPr="00932F96" w:rsidRDefault="00574461" w:rsidP="00820E89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1</w:t>
            </w:r>
            <w:r w:rsidR="00820E89">
              <w:rPr>
                <w:rFonts w:ascii="Arial Narrow" w:hAnsi="Arial Narrow"/>
              </w:rPr>
              <w:t>5</w:t>
            </w:r>
          </w:p>
        </w:tc>
      </w:tr>
      <w:tr w:rsidR="00574461" w:rsidRPr="00932F96" w:rsidTr="00332B97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461" w:rsidRPr="00932F96" w:rsidRDefault="00574461" w:rsidP="00E410DF">
            <w:pPr>
              <w:spacing w:line="240" w:lineRule="auto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Przygotowanie projektu / eseju / itp.</w:t>
            </w:r>
            <w:r w:rsidRPr="00932F96">
              <w:rPr>
                <w:rFonts w:ascii="Arial Narrow" w:hAnsi="Arial Narrow"/>
                <w:vertAlign w:val="superscript"/>
              </w:rPr>
              <w:t xml:space="preserve"> 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74461" w:rsidRPr="00932F96" w:rsidRDefault="00574461" w:rsidP="001007F2">
            <w:pPr>
              <w:jc w:val="center"/>
            </w:pPr>
          </w:p>
        </w:tc>
        <w:tc>
          <w:tcPr>
            <w:tcW w:w="1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74461" w:rsidRPr="00932F96" w:rsidRDefault="00574461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574461" w:rsidRPr="00932F96" w:rsidTr="00332B97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461" w:rsidRPr="00932F96" w:rsidRDefault="00574461" w:rsidP="00E410DF">
            <w:pPr>
              <w:spacing w:line="240" w:lineRule="auto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Przygotowanie się do egzaminu / zaliczenia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74461" w:rsidRPr="00932F96" w:rsidRDefault="00574461" w:rsidP="001007F2">
            <w:pPr>
              <w:jc w:val="center"/>
            </w:pPr>
            <w:r w:rsidRPr="00932F96">
              <w:rPr>
                <w:rFonts w:ascii="Arial Narrow" w:hAnsi="Arial Narrow" w:cs="Arial Narrow"/>
              </w:rPr>
              <w:t>5</w:t>
            </w:r>
          </w:p>
        </w:tc>
        <w:tc>
          <w:tcPr>
            <w:tcW w:w="1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74461" w:rsidRPr="00932F96" w:rsidRDefault="00574461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574461" w:rsidRPr="00932F96" w:rsidTr="00332B97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461" w:rsidRPr="00932F96" w:rsidRDefault="00574461" w:rsidP="00E410DF">
            <w:pPr>
              <w:spacing w:line="240" w:lineRule="auto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Udział w konsultacjach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74461" w:rsidRPr="00932F96" w:rsidRDefault="00574461" w:rsidP="001007F2">
            <w:pPr>
              <w:jc w:val="center"/>
            </w:pPr>
            <w:r w:rsidRPr="00932F96">
              <w:rPr>
                <w:rFonts w:ascii="Arial Narrow" w:hAnsi="Arial Narrow" w:cs="Arial Narrow"/>
              </w:rPr>
              <w:t>2</w:t>
            </w:r>
          </w:p>
        </w:tc>
        <w:tc>
          <w:tcPr>
            <w:tcW w:w="1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74461" w:rsidRPr="00932F96" w:rsidRDefault="00574461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574461" w:rsidRPr="00932F96" w:rsidTr="00332B97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461" w:rsidRPr="00932F96" w:rsidRDefault="00574461" w:rsidP="00E410DF">
            <w:pPr>
              <w:spacing w:line="240" w:lineRule="auto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Inne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74461" w:rsidRPr="00932F96" w:rsidRDefault="00574461" w:rsidP="001007F2">
            <w:pPr>
              <w:snapToGrid w:val="0"/>
              <w:jc w:val="center"/>
              <w:rPr>
                <w:rFonts w:ascii="Arial Narrow" w:hAnsi="Arial Narrow" w:cs="Arial Narrow"/>
              </w:rPr>
            </w:pPr>
          </w:p>
        </w:tc>
        <w:tc>
          <w:tcPr>
            <w:tcW w:w="1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74461" w:rsidRPr="00932F96" w:rsidRDefault="00574461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574461" w:rsidRPr="00932F96" w:rsidTr="00332B97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461" w:rsidRPr="00932F96" w:rsidRDefault="00574461" w:rsidP="00E410DF">
            <w:pPr>
              <w:spacing w:line="240" w:lineRule="auto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  <w:b/>
              </w:rPr>
              <w:t>ŁĄCZNY nakład pracy studenta w godz.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574461" w:rsidRPr="00932F96" w:rsidRDefault="00631F40" w:rsidP="00574461">
            <w:pPr>
              <w:jc w:val="center"/>
            </w:pPr>
            <w:r>
              <w:rPr>
                <w:rFonts w:ascii="Arial Narrow" w:hAnsi="Arial Narrow" w:cs="Arial Narrow"/>
              </w:rPr>
              <w:t>87</w:t>
            </w:r>
          </w:p>
        </w:tc>
        <w:tc>
          <w:tcPr>
            <w:tcW w:w="1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74461" w:rsidRPr="00932F96" w:rsidRDefault="00820E89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45</w:t>
            </w:r>
          </w:p>
        </w:tc>
      </w:tr>
      <w:tr w:rsidR="00221DC0" w:rsidRPr="00932F96" w:rsidTr="00332B97">
        <w:trPr>
          <w:trHeight w:val="286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932F96" w:rsidRDefault="00221DC0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932F96">
              <w:rPr>
                <w:rFonts w:ascii="Arial Narrow" w:hAnsi="Arial Narrow"/>
                <w:b/>
              </w:rPr>
              <w:t>Liczba punktów ECTS za przedmiot</w:t>
            </w:r>
          </w:p>
        </w:tc>
        <w:tc>
          <w:tcPr>
            <w:tcW w:w="3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932F96" w:rsidRDefault="00854424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932F96">
              <w:rPr>
                <w:rFonts w:ascii="Arial Narrow" w:hAnsi="Arial Narrow"/>
                <w:b/>
              </w:rPr>
              <w:t>3 ECTS</w:t>
            </w:r>
          </w:p>
        </w:tc>
      </w:tr>
      <w:tr w:rsidR="00221DC0" w:rsidRPr="00932F96" w:rsidTr="00332B97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932F96" w:rsidRDefault="00221DC0" w:rsidP="00E410DF">
            <w:pPr>
              <w:spacing w:line="240" w:lineRule="auto"/>
              <w:rPr>
                <w:rFonts w:ascii="Arial Narrow" w:hAnsi="Arial Narrow"/>
                <w:vertAlign w:val="superscript"/>
              </w:rPr>
            </w:pPr>
            <w:r w:rsidRPr="00932F96">
              <w:rPr>
                <w:rFonts w:ascii="Arial Narrow" w:hAnsi="Arial Narrow"/>
              </w:rPr>
              <w:t>Liczba p. ECTS związana z zajęciami praktycznymi</w:t>
            </w:r>
            <w:r w:rsidRPr="00932F96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3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932F96" w:rsidRDefault="009E286B" w:rsidP="009E286B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932F96">
              <w:rPr>
                <w:rFonts w:ascii="Arial Narrow" w:hAnsi="Arial Narrow"/>
                <w:b/>
              </w:rPr>
              <w:t>1</w:t>
            </w:r>
            <w:r w:rsidR="00574461" w:rsidRPr="00932F96">
              <w:rPr>
                <w:rFonts w:ascii="Arial Narrow" w:hAnsi="Arial Narrow"/>
                <w:b/>
              </w:rPr>
              <w:t>,</w:t>
            </w:r>
            <w:r w:rsidR="006465FC">
              <w:rPr>
                <w:rFonts w:ascii="Arial Narrow" w:hAnsi="Arial Narrow"/>
                <w:b/>
              </w:rPr>
              <w:t>6</w:t>
            </w:r>
            <w:r w:rsidR="00574461" w:rsidRPr="00932F96">
              <w:rPr>
                <w:rFonts w:ascii="Arial Narrow" w:hAnsi="Arial Narrow"/>
                <w:b/>
              </w:rPr>
              <w:t xml:space="preserve"> ECTS</w:t>
            </w:r>
          </w:p>
        </w:tc>
      </w:tr>
      <w:tr w:rsidR="00221DC0" w:rsidRPr="00932F96" w:rsidTr="00332B97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932F96" w:rsidRDefault="00221DC0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932F96">
              <w:rPr>
                <w:rFonts w:ascii="Arial Narrow" w:hAnsi="Arial Narrow"/>
              </w:rPr>
              <w:t>Liczba p. ECTS  za zajęciach wymagające bezpośredniego udziału nauczycieli akademickich</w:t>
            </w:r>
          </w:p>
        </w:tc>
        <w:tc>
          <w:tcPr>
            <w:tcW w:w="3671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932F96" w:rsidRDefault="009E286B" w:rsidP="006465FC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62</w:t>
            </w:r>
            <w:r w:rsidR="00574461" w:rsidRPr="00932F96">
              <w:rPr>
                <w:rFonts w:ascii="Arial Narrow" w:hAnsi="Arial Narrow"/>
              </w:rPr>
              <w:br/>
            </w:r>
            <w:r w:rsidR="00574461" w:rsidRPr="00932F96">
              <w:rPr>
                <w:rFonts w:ascii="Arial Narrow" w:hAnsi="Arial Narrow"/>
                <w:b/>
              </w:rPr>
              <w:t>2</w:t>
            </w:r>
            <w:r w:rsidRPr="00932F96">
              <w:rPr>
                <w:rFonts w:ascii="Arial Narrow" w:hAnsi="Arial Narrow"/>
                <w:b/>
              </w:rPr>
              <w:t>,</w:t>
            </w:r>
            <w:r w:rsidR="006465FC">
              <w:rPr>
                <w:rFonts w:ascii="Arial Narrow" w:hAnsi="Arial Narrow"/>
                <w:b/>
              </w:rPr>
              <w:t>1</w:t>
            </w:r>
            <w:r w:rsidR="00574461" w:rsidRPr="00932F96">
              <w:rPr>
                <w:rFonts w:ascii="Arial Narrow" w:hAnsi="Arial Narrow"/>
                <w:b/>
              </w:rPr>
              <w:t xml:space="preserve"> ECTS</w:t>
            </w:r>
          </w:p>
        </w:tc>
      </w:tr>
    </w:tbl>
    <w:p w:rsidR="002526B3" w:rsidRPr="00932F96" w:rsidRDefault="002526B3" w:rsidP="00E410DF">
      <w:pPr>
        <w:jc w:val="center"/>
        <w:rPr>
          <w:rFonts w:ascii="Arial Narrow" w:hAnsi="Arial Narrow"/>
        </w:rPr>
      </w:pPr>
    </w:p>
    <w:p w:rsidR="00E7624F" w:rsidRPr="00932F96" w:rsidRDefault="00E7624F" w:rsidP="00E410DF">
      <w:pPr>
        <w:spacing w:line="240" w:lineRule="auto"/>
        <w:rPr>
          <w:rFonts w:ascii="Arial Narrow" w:hAnsi="Arial Narrow"/>
        </w:rPr>
      </w:pPr>
      <w:r w:rsidRPr="00932F96">
        <w:rPr>
          <w:rFonts w:ascii="Arial Narrow" w:hAnsi="Arial Narrow"/>
        </w:rPr>
        <w:br w:type="page"/>
      </w:r>
    </w:p>
    <w:p w:rsidR="00174082" w:rsidRPr="00932F96" w:rsidRDefault="00174082" w:rsidP="00E410DF">
      <w:pPr>
        <w:pStyle w:val="Akapitzlist"/>
        <w:numPr>
          <w:ilvl w:val="0"/>
          <w:numId w:val="2"/>
        </w:numPr>
        <w:spacing w:line="240" w:lineRule="auto"/>
        <w:ind w:left="284" w:hanging="284"/>
        <w:jc w:val="center"/>
        <w:rPr>
          <w:rFonts w:ascii="Arial Narrow" w:hAnsi="Arial Narrow"/>
          <w:b/>
          <w:sz w:val="24"/>
          <w:szCs w:val="24"/>
        </w:rPr>
      </w:pPr>
      <w:r w:rsidRPr="00932F96">
        <w:rPr>
          <w:rFonts w:ascii="Arial Narrow" w:hAnsi="Arial Narrow"/>
          <w:b/>
          <w:sz w:val="24"/>
          <w:szCs w:val="24"/>
        </w:rPr>
        <w:lastRenderedPageBreak/>
        <w:t>Informacje szczegółowe</w:t>
      </w:r>
    </w:p>
    <w:p w:rsidR="00174082" w:rsidRPr="00932F96" w:rsidRDefault="00174082" w:rsidP="00E410DF">
      <w:pPr>
        <w:rPr>
          <w:rFonts w:ascii="Arial Narrow" w:hAnsi="Arial Narrow"/>
          <w:sz w:val="20"/>
          <w:szCs w:val="20"/>
        </w:rPr>
      </w:pPr>
    </w:p>
    <w:tbl>
      <w:tblPr>
        <w:tblW w:w="968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39"/>
        <w:gridCol w:w="283"/>
        <w:gridCol w:w="142"/>
        <w:gridCol w:w="328"/>
        <w:gridCol w:w="239"/>
        <w:gridCol w:w="1276"/>
        <w:gridCol w:w="141"/>
        <w:gridCol w:w="1418"/>
        <w:gridCol w:w="772"/>
        <w:gridCol w:w="362"/>
        <w:gridCol w:w="1276"/>
        <w:gridCol w:w="1212"/>
      </w:tblGrid>
      <w:tr w:rsidR="00854424" w:rsidRPr="00932F96" w:rsidTr="00332B97">
        <w:trPr>
          <w:cantSplit/>
          <w:trHeight w:val="510"/>
          <w:jc w:val="center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854424" w:rsidRPr="00932F96" w:rsidRDefault="00854424" w:rsidP="00E410DF">
            <w:pPr>
              <w:spacing w:line="240" w:lineRule="auto"/>
              <w:ind w:left="113" w:right="113"/>
              <w:jc w:val="center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4424" w:rsidRPr="00932F96" w:rsidRDefault="00854424" w:rsidP="00854424">
            <w:pPr>
              <w:spacing w:line="240" w:lineRule="auto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 xml:space="preserve">Nazwa modułu (bloku przedmiotów): </w:t>
            </w:r>
            <w:r w:rsidRPr="00932F96">
              <w:rPr>
                <w:rFonts w:ascii="Arial Narrow" w:hAnsi="Arial Narrow"/>
              </w:rPr>
              <w:br/>
            </w:r>
            <w:r w:rsidRPr="00932F96">
              <w:rPr>
                <w:rFonts w:ascii="Arial Narrow" w:hAnsi="Arial Narrow" w:cs="Arial Narrow"/>
                <w:b/>
                <w:caps/>
              </w:rPr>
              <w:t>Aplikacje internetowe</w:t>
            </w:r>
            <w:r w:rsidRPr="00932F96">
              <w:rPr>
                <w:rFonts w:ascii="Arial Narrow" w:hAnsi="Arial Narrow" w:cs="Arial Narrow"/>
                <w:b/>
              </w:rPr>
              <w:t xml:space="preserve"> I</w:t>
            </w:r>
          </w:p>
        </w:tc>
        <w:tc>
          <w:tcPr>
            <w:tcW w:w="285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54424" w:rsidRPr="00932F96" w:rsidRDefault="00854424" w:rsidP="00E410DF">
            <w:pPr>
              <w:spacing w:line="240" w:lineRule="auto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Kod modułu: M16</w:t>
            </w:r>
          </w:p>
        </w:tc>
      </w:tr>
      <w:tr w:rsidR="00854424" w:rsidRPr="00932F96" w:rsidTr="00332B97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54424" w:rsidRPr="00932F96" w:rsidRDefault="00854424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4424" w:rsidRPr="00932F96" w:rsidRDefault="00854424" w:rsidP="00854424">
            <w:pPr>
              <w:spacing w:line="240" w:lineRule="auto"/>
              <w:rPr>
                <w:rFonts w:ascii="Arial Narrow" w:hAnsi="Arial Narrow"/>
                <w:b/>
              </w:rPr>
            </w:pPr>
            <w:r w:rsidRPr="00932F96">
              <w:rPr>
                <w:rFonts w:ascii="Arial Narrow" w:hAnsi="Arial Narrow"/>
              </w:rPr>
              <w:t xml:space="preserve">Nazwa przedmiotu:  </w:t>
            </w:r>
          </w:p>
          <w:p w:rsidR="00854424" w:rsidRPr="00932F96" w:rsidRDefault="00854424" w:rsidP="00854424">
            <w:pPr>
              <w:spacing w:line="240" w:lineRule="auto"/>
              <w:rPr>
                <w:rFonts w:ascii="Arial Narrow" w:hAnsi="Arial Narrow"/>
                <w:b/>
              </w:rPr>
            </w:pPr>
            <w:r w:rsidRPr="00932F96">
              <w:rPr>
                <w:rFonts w:ascii="Arial Narrow" w:hAnsi="Arial Narrow" w:cs="Arial Narrow"/>
                <w:b/>
              </w:rPr>
              <w:t>Aplikacje internetowe I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54424" w:rsidRPr="00932F96" w:rsidRDefault="00854424" w:rsidP="00E410DF">
            <w:pPr>
              <w:spacing w:line="240" w:lineRule="auto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 xml:space="preserve">Kod przedmiotu: </w:t>
            </w:r>
          </w:p>
          <w:p w:rsidR="00854424" w:rsidRPr="00932F96" w:rsidRDefault="00854424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226C5F" w:rsidRPr="00932F96" w:rsidTr="00332B97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26C5F" w:rsidRPr="00932F96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91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26C5F" w:rsidRPr="00932F96" w:rsidRDefault="00226C5F" w:rsidP="00854424">
            <w:pPr>
              <w:spacing w:line="240" w:lineRule="auto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Nazwa jednostki prowadzącej przedmiot / moduł:</w:t>
            </w:r>
            <w:r w:rsidRPr="00932F96">
              <w:rPr>
                <w:rFonts w:ascii="Arial Narrow" w:hAnsi="Arial Narrow"/>
                <w:b/>
              </w:rPr>
              <w:t xml:space="preserve"> </w:t>
            </w:r>
            <w:r w:rsidRPr="00932F96">
              <w:rPr>
                <w:rFonts w:ascii="Arial Narrow" w:hAnsi="Arial Narrow"/>
                <w:b/>
              </w:rPr>
              <w:br/>
            </w:r>
            <w:r w:rsidRPr="00932F96">
              <w:rPr>
                <w:rFonts w:ascii="Arial Narrow" w:hAnsi="Arial Narrow"/>
                <w:b/>
                <w:caps/>
              </w:rPr>
              <w:t>Instytut Informatyki Stosowanej</w:t>
            </w:r>
            <w:r w:rsidRPr="00932F96">
              <w:rPr>
                <w:rFonts w:ascii="Arial Narrow" w:hAnsi="Arial Narrow"/>
                <w:b/>
              </w:rPr>
              <w:t xml:space="preserve"> im. Krzysztofa Brzeskiego</w:t>
            </w:r>
          </w:p>
        </w:tc>
      </w:tr>
      <w:tr w:rsidR="00226C5F" w:rsidRPr="00932F96" w:rsidTr="00332B97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26C5F" w:rsidRPr="00932F96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C5F" w:rsidRPr="00932F96" w:rsidRDefault="00226C5F" w:rsidP="00854424">
            <w:pPr>
              <w:spacing w:line="240" w:lineRule="auto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 xml:space="preserve">Nazwa kierunku: </w:t>
            </w:r>
            <w:r w:rsidRPr="00932F96">
              <w:rPr>
                <w:rFonts w:ascii="Arial Narrow" w:hAnsi="Arial Narrow"/>
              </w:rPr>
              <w:br/>
            </w:r>
            <w:r w:rsidRPr="00932F96">
              <w:rPr>
                <w:rFonts w:ascii="Arial Narrow" w:hAnsi="Arial Narrow"/>
                <w:b/>
              </w:rPr>
              <w:t>INFORMATYKA</w:t>
            </w:r>
          </w:p>
        </w:tc>
        <w:tc>
          <w:tcPr>
            <w:tcW w:w="51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26C5F" w:rsidRPr="00932F96" w:rsidRDefault="00226C5F" w:rsidP="00854424">
            <w:pPr>
              <w:spacing w:line="240" w:lineRule="auto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 xml:space="preserve">Poziom kształcenia: </w:t>
            </w:r>
            <w:r w:rsidRPr="00932F96">
              <w:rPr>
                <w:rFonts w:ascii="Arial Narrow" w:hAnsi="Arial Narrow"/>
              </w:rPr>
              <w:br/>
            </w:r>
            <w:r w:rsidRPr="00932F96">
              <w:rPr>
                <w:rFonts w:ascii="Arial Narrow" w:hAnsi="Arial Narrow"/>
                <w:b/>
              </w:rPr>
              <w:t>pierwszy</w:t>
            </w:r>
          </w:p>
        </w:tc>
      </w:tr>
      <w:tr w:rsidR="00226C5F" w:rsidRPr="00932F96" w:rsidTr="00332B97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26C5F" w:rsidRPr="00932F96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C5F" w:rsidRPr="00932F96" w:rsidRDefault="00226C5F" w:rsidP="00854424">
            <w:pPr>
              <w:spacing w:line="240" w:lineRule="auto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Forma studiów:</w:t>
            </w:r>
          </w:p>
          <w:p w:rsidR="00226C5F" w:rsidRPr="00932F96" w:rsidRDefault="00226C5F" w:rsidP="00854424">
            <w:pPr>
              <w:spacing w:line="240" w:lineRule="auto"/>
              <w:rPr>
                <w:rFonts w:ascii="Arial Narrow" w:hAnsi="Arial Narrow"/>
                <w:b/>
              </w:rPr>
            </w:pPr>
            <w:r w:rsidRPr="00932F96">
              <w:rPr>
                <w:rFonts w:ascii="Arial Narrow" w:hAnsi="Arial Narrow"/>
                <w:b/>
              </w:rPr>
              <w:t>stacjonarne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C5F" w:rsidRPr="00932F96" w:rsidRDefault="00226C5F" w:rsidP="00854424">
            <w:pPr>
              <w:spacing w:line="240" w:lineRule="auto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Profil kształcenia:</w:t>
            </w:r>
          </w:p>
          <w:p w:rsidR="00226C5F" w:rsidRPr="00932F96" w:rsidRDefault="00226C5F" w:rsidP="00854424">
            <w:pPr>
              <w:spacing w:line="240" w:lineRule="auto"/>
              <w:rPr>
                <w:rFonts w:ascii="Arial Narrow" w:hAnsi="Arial Narrow"/>
                <w:b/>
              </w:rPr>
            </w:pPr>
            <w:r w:rsidRPr="00932F96">
              <w:rPr>
                <w:rFonts w:ascii="Arial Narrow" w:hAnsi="Arial Narrow"/>
                <w:b/>
              </w:rPr>
              <w:t>praktyczny</w:t>
            </w:r>
          </w:p>
        </w:tc>
        <w:tc>
          <w:tcPr>
            <w:tcW w:w="51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26C5F" w:rsidRPr="00932F96" w:rsidRDefault="00226C5F" w:rsidP="00E410DF">
            <w:pPr>
              <w:spacing w:line="240" w:lineRule="auto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Specjalność:</w:t>
            </w:r>
          </w:p>
          <w:p w:rsidR="00226C5F" w:rsidRPr="00932F96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  <w:p w:rsidR="00226C5F" w:rsidRPr="00932F96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174082" w:rsidRPr="00932F96" w:rsidTr="00332B97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932F96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82" w:rsidRPr="00932F96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 xml:space="preserve">Rok / semestr: </w:t>
            </w:r>
          </w:p>
          <w:p w:rsidR="00174082" w:rsidRPr="00932F96" w:rsidRDefault="00854424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932F96">
              <w:rPr>
                <w:rFonts w:ascii="Arial Narrow" w:hAnsi="Arial Narrow"/>
                <w:b/>
              </w:rPr>
              <w:t>3/5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82" w:rsidRPr="00932F96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Status przedmiotu /modułu:</w:t>
            </w:r>
          </w:p>
          <w:p w:rsidR="00174082" w:rsidRPr="00932F96" w:rsidRDefault="00847EBB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932F96">
              <w:rPr>
                <w:rFonts w:ascii="Arial Narrow" w:hAnsi="Arial Narrow"/>
                <w:b/>
              </w:rPr>
              <w:t>obowiązkowy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174082" w:rsidRPr="00932F96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Język przedmiotu / modułu:</w:t>
            </w:r>
          </w:p>
          <w:p w:rsidR="00174082" w:rsidRPr="00932F96" w:rsidRDefault="00847EBB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932F96">
              <w:rPr>
                <w:rFonts w:ascii="Arial Narrow" w:hAnsi="Arial Narrow"/>
                <w:b/>
              </w:rPr>
              <w:t>polski</w:t>
            </w:r>
          </w:p>
        </w:tc>
      </w:tr>
      <w:tr w:rsidR="00174082" w:rsidRPr="00932F96" w:rsidTr="00332B97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932F96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932F96" w:rsidRDefault="00174082" w:rsidP="00226C5F">
            <w:pPr>
              <w:spacing w:line="240" w:lineRule="auto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932F96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932F96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932F96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932F96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projekt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932F96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seminarium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74082" w:rsidRPr="00932F96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 xml:space="preserve">inne </w:t>
            </w:r>
            <w:r w:rsidRPr="00932F96">
              <w:rPr>
                <w:rFonts w:ascii="Arial Narrow" w:hAnsi="Arial Narrow"/>
              </w:rPr>
              <w:br/>
              <w:t>(wpisać jakie)</w:t>
            </w:r>
          </w:p>
        </w:tc>
      </w:tr>
      <w:tr w:rsidR="00174082" w:rsidRPr="00932F96" w:rsidTr="00332B97">
        <w:trPr>
          <w:cantSplit/>
          <w:trHeight w:val="406"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932F96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74082" w:rsidRPr="00932F96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932F96" w:rsidRDefault="00854424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932F96"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82" w:rsidRPr="00932F96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932F96" w:rsidRDefault="00854424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932F96"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932F96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932F96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74082" w:rsidRPr="00932F96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174082" w:rsidRPr="00932F96" w:rsidTr="00332B97">
        <w:trPr>
          <w:trHeight w:val="747"/>
          <w:jc w:val="center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82" w:rsidRPr="00932F96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Koordynator przedmiotu / modułu</w:t>
            </w:r>
          </w:p>
        </w:tc>
        <w:tc>
          <w:tcPr>
            <w:tcW w:w="66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4082" w:rsidRPr="00932F96" w:rsidRDefault="00854424" w:rsidP="00854424">
            <w:pPr>
              <w:spacing w:line="240" w:lineRule="auto"/>
              <w:ind w:left="27"/>
              <w:rPr>
                <w:rFonts w:ascii="Arial Narrow" w:hAnsi="Arial Narrow"/>
              </w:rPr>
            </w:pPr>
            <w:r w:rsidRPr="00932F96">
              <w:rPr>
                <w:rFonts w:ascii="Arial Narrow" w:hAnsi="Arial Narrow" w:cs="Arial Narrow"/>
                <w:b/>
              </w:rPr>
              <w:t xml:space="preserve">dr Robert </w:t>
            </w:r>
            <w:proofErr w:type="spellStart"/>
            <w:r w:rsidRPr="00932F96">
              <w:rPr>
                <w:rFonts w:ascii="Arial Narrow" w:hAnsi="Arial Narrow" w:cs="Arial Narrow"/>
                <w:b/>
              </w:rPr>
              <w:t>Fidytek</w:t>
            </w:r>
            <w:proofErr w:type="spellEnd"/>
            <w:r w:rsidRPr="00932F96">
              <w:rPr>
                <w:rFonts w:ascii="Arial Narrow" w:hAnsi="Arial Narrow"/>
              </w:rPr>
              <w:t xml:space="preserve"> </w:t>
            </w:r>
          </w:p>
        </w:tc>
      </w:tr>
      <w:tr w:rsidR="00854424" w:rsidRPr="00932F96" w:rsidTr="00332B97">
        <w:trPr>
          <w:trHeight w:val="584"/>
          <w:jc w:val="center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54424" w:rsidRPr="00932F96" w:rsidRDefault="00854424" w:rsidP="00E410DF">
            <w:pPr>
              <w:spacing w:line="240" w:lineRule="auto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Prowadzący zajęcia</w:t>
            </w:r>
          </w:p>
        </w:tc>
        <w:tc>
          <w:tcPr>
            <w:tcW w:w="6696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54424" w:rsidRPr="00932F96" w:rsidRDefault="00854424" w:rsidP="00854424">
            <w:r w:rsidRPr="00932F96">
              <w:rPr>
                <w:rFonts w:ascii="Arial Narrow" w:hAnsi="Arial Narrow" w:cs="Arial Narrow"/>
                <w:b/>
              </w:rPr>
              <w:t xml:space="preserve">dr Robert </w:t>
            </w:r>
            <w:proofErr w:type="spellStart"/>
            <w:r w:rsidRPr="00932F96">
              <w:rPr>
                <w:rFonts w:ascii="Arial Narrow" w:hAnsi="Arial Narrow" w:cs="Arial Narrow"/>
                <w:b/>
              </w:rPr>
              <w:t>Fidytek</w:t>
            </w:r>
            <w:proofErr w:type="spellEnd"/>
            <w:r w:rsidRPr="00932F96">
              <w:rPr>
                <w:rFonts w:ascii="Arial Narrow" w:hAnsi="Arial Narrow" w:cs="Arial Narrow"/>
                <w:b/>
              </w:rPr>
              <w:t xml:space="preserve">, mgr Rafał </w:t>
            </w:r>
            <w:proofErr w:type="spellStart"/>
            <w:r w:rsidRPr="00932F96">
              <w:rPr>
                <w:rFonts w:ascii="Arial Narrow" w:hAnsi="Arial Narrow" w:cs="Arial Narrow"/>
                <w:b/>
              </w:rPr>
              <w:t>Jółkowski</w:t>
            </w:r>
            <w:proofErr w:type="spellEnd"/>
          </w:p>
        </w:tc>
      </w:tr>
      <w:tr w:rsidR="00174082" w:rsidRPr="00932F96" w:rsidTr="00332B97">
        <w:trPr>
          <w:trHeight w:val="540"/>
          <w:jc w:val="center"/>
        </w:trPr>
        <w:tc>
          <w:tcPr>
            <w:tcW w:w="9684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74082" w:rsidRPr="00932F96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  <w:b/>
              </w:rPr>
              <w:t>TREŚCI PROGRAMOWE</w:t>
            </w:r>
          </w:p>
        </w:tc>
      </w:tr>
      <w:tr w:rsidR="00174082" w:rsidRPr="00932F96" w:rsidTr="00332B97">
        <w:trPr>
          <w:jc w:val="center"/>
        </w:trPr>
        <w:tc>
          <w:tcPr>
            <w:tcW w:w="9684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932F96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932F96">
              <w:rPr>
                <w:rFonts w:ascii="Arial Narrow" w:hAnsi="Arial Narrow"/>
                <w:b/>
              </w:rPr>
              <w:t>Wykład</w:t>
            </w:r>
          </w:p>
        </w:tc>
      </w:tr>
      <w:tr w:rsidR="00174082" w:rsidRPr="00932F96" w:rsidTr="00332B97">
        <w:trPr>
          <w:jc w:val="center"/>
        </w:trPr>
        <w:tc>
          <w:tcPr>
            <w:tcW w:w="9684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174082" w:rsidRPr="007B645D" w:rsidRDefault="00174082" w:rsidP="00E410DF">
            <w:pPr>
              <w:spacing w:line="240" w:lineRule="auto"/>
              <w:jc w:val="both"/>
              <w:rPr>
                <w:rFonts w:ascii="Arial Narrow" w:hAnsi="Arial Narrow"/>
              </w:rPr>
            </w:pPr>
          </w:p>
          <w:p w:rsidR="00C62741" w:rsidRPr="007B645D" w:rsidRDefault="00C62741" w:rsidP="00C62741">
            <w:pPr>
              <w:suppressAutoHyphens/>
              <w:spacing w:line="240" w:lineRule="auto"/>
              <w:rPr>
                <w:rFonts w:ascii="Arial Narrow" w:hAnsi="Arial Narrow" w:cs="Arial Narrow"/>
              </w:rPr>
            </w:pPr>
            <w:r w:rsidRPr="007B645D">
              <w:rPr>
                <w:rFonts w:ascii="Arial Narrow" w:hAnsi="Arial Narrow" w:cs="Arial Narrow"/>
              </w:rPr>
              <w:t>1. Tworzenie statycznych stron internetowych w standardzie HTML5 - usystematyzowanie i pogłębienie wiedzy.</w:t>
            </w:r>
          </w:p>
          <w:p w:rsidR="00C62741" w:rsidRPr="007B645D" w:rsidRDefault="00C62741" w:rsidP="00C62741">
            <w:pPr>
              <w:suppressAutoHyphens/>
              <w:spacing w:line="240" w:lineRule="auto"/>
              <w:rPr>
                <w:rFonts w:ascii="Arial Narrow" w:hAnsi="Arial Narrow" w:cs="Arial Narrow"/>
              </w:rPr>
            </w:pPr>
            <w:r w:rsidRPr="007B645D">
              <w:rPr>
                <w:rFonts w:ascii="Arial Narrow" w:hAnsi="Arial Narrow" w:cs="Arial Narrow"/>
              </w:rPr>
              <w:t>2. Opis formy prezentacji treści stron internetowych za pomocą kaskadowych arkuszy stylów w standardzie CSS3 - usystematyzowanie i pogłębienie wiedzy.</w:t>
            </w:r>
          </w:p>
          <w:p w:rsidR="00C62741" w:rsidRPr="007B645D" w:rsidRDefault="00C62741" w:rsidP="00C62741">
            <w:pPr>
              <w:suppressAutoHyphens/>
              <w:spacing w:line="240" w:lineRule="auto"/>
              <w:rPr>
                <w:rFonts w:ascii="Arial Narrow" w:hAnsi="Arial Narrow" w:cs="Arial Narrow"/>
              </w:rPr>
            </w:pPr>
            <w:r w:rsidRPr="007B645D">
              <w:rPr>
                <w:rFonts w:ascii="Arial Narrow" w:hAnsi="Arial Narrow" w:cs="Arial Narrow"/>
              </w:rPr>
              <w:t xml:space="preserve">3. Tworzenie interfejsu graficznego stron internetowych za pomocą </w:t>
            </w:r>
            <w:proofErr w:type="spellStart"/>
            <w:r w:rsidRPr="007B645D">
              <w:rPr>
                <w:rFonts w:ascii="Arial Narrow" w:hAnsi="Arial Narrow" w:cs="Arial Narrow"/>
              </w:rPr>
              <w:t>frameworka</w:t>
            </w:r>
            <w:proofErr w:type="spellEnd"/>
            <w:r w:rsidRPr="007B645D">
              <w:rPr>
                <w:rFonts w:ascii="Arial Narrow" w:hAnsi="Arial Narrow" w:cs="Arial Narrow"/>
              </w:rPr>
              <w:t xml:space="preserve"> CSS </w:t>
            </w:r>
            <w:proofErr w:type="spellStart"/>
            <w:r w:rsidRPr="007B645D">
              <w:rPr>
                <w:rFonts w:ascii="Arial Narrow" w:hAnsi="Arial Narrow" w:cs="Arial Narrow"/>
              </w:rPr>
              <w:t>Bootstrap</w:t>
            </w:r>
            <w:proofErr w:type="spellEnd"/>
            <w:r w:rsidRPr="007B645D">
              <w:rPr>
                <w:rFonts w:ascii="Arial Narrow" w:hAnsi="Arial Narrow" w:cs="Arial Narrow"/>
              </w:rPr>
              <w:t>.</w:t>
            </w:r>
          </w:p>
          <w:p w:rsidR="00C62741" w:rsidRPr="007B645D" w:rsidRDefault="00C62741" w:rsidP="00C62741">
            <w:pPr>
              <w:suppressAutoHyphens/>
              <w:spacing w:line="240" w:lineRule="auto"/>
              <w:rPr>
                <w:rFonts w:ascii="Arial Narrow" w:hAnsi="Arial Narrow" w:cs="Arial Narrow"/>
              </w:rPr>
            </w:pPr>
            <w:r w:rsidRPr="007B645D">
              <w:rPr>
                <w:rFonts w:ascii="Arial Narrow" w:hAnsi="Arial Narrow" w:cs="Arial Narrow"/>
              </w:rPr>
              <w:t xml:space="preserve">4. Korzystanie z języka JavaScript za pomocą biblioteki programistycznej </w:t>
            </w:r>
            <w:proofErr w:type="spellStart"/>
            <w:r w:rsidRPr="007B645D">
              <w:rPr>
                <w:rFonts w:ascii="Arial Narrow" w:hAnsi="Arial Narrow" w:cs="Arial Narrow"/>
              </w:rPr>
              <w:t>jQuery</w:t>
            </w:r>
            <w:proofErr w:type="spellEnd"/>
            <w:r w:rsidRPr="007B645D">
              <w:rPr>
                <w:rFonts w:ascii="Arial Narrow" w:hAnsi="Arial Narrow" w:cs="Arial Narrow"/>
              </w:rPr>
              <w:t xml:space="preserve">. </w:t>
            </w:r>
          </w:p>
          <w:p w:rsidR="00C62741" w:rsidRPr="007B645D" w:rsidRDefault="00C62741" w:rsidP="00C62741">
            <w:pPr>
              <w:suppressAutoHyphens/>
              <w:spacing w:line="240" w:lineRule="auto"/>
              <w:rPr>
                <w:rFonts w:ascii="Arial Narrow" w:hAnsi="Arial Narrow" w:cs="Arial Narrow"/>
              </w:rPr>
            </w:pPr>
            <w:r w:rsidRPr="007B645D">
              <w:rPr>
                <w:rFonts w:ascii="Arial Narrow" w:hAnsi="Arial Narrow" w:cs="Arial Narrow"/>
              </w:rPr>
              <w:t>5. Podstawowe składowe języka PHP - usystematyzowanie i pogłębienie wiedzy.</w:t>
            </w:r>
            <w:r w:rsidRPr="007B645D">
              <w:rPr>
                <w:rFonts w:ascii="Arial Narrow" w:hAnsi="Arial Narrow" w:cs="Arial Narrow"/>
              </w:rPr>
              <w:br/>
              <w:t>6. Tworzenie prostych serwisów internetowych za pomocą systemów zarządzania treścią (CMS).</w:t>
            </w:r>
          </w:p>
          <w:p w:rsidR="00C62741" w:rsidRPr="007B645D" w:rsidRDefault="00C62741" w:rsidP="00C62741">
            <w:pPr>
              <w:suppressAutoHyphens/>
              <w:spacing w:line="240" w:lineRule="auto"/>
              <w:rPr>
                <w:rFonts w:ascii="Arial Narrow" w:hAnsi="Arial Narrow" w:cs="Arial Narrow"/>
              </w:rPr>
            </w:pPr>
            <w:r w:rsidRPr="007B645D">
              <w:rPr>
                <w:rFonts w:ascii="Arial Narrow" w:hAnsi="Arial Narrow" w:cs="Arial Narrow"/>
              </w:rPr>
              <w:t>7. Tworzenie serwisów internetowych w PHP (podejście obiektowe).</w:t>
            </w:r>
          </w:p>
          <w:p w:rsidR="00C62741" w:rsidRPr="007B645D" w:rsidRDefault="00C62741" w:rsidP="00C62741">
            <w:pPr>
              <w:suppressAutoHyphens/>
              <w:spacing w:line="240" w:lineRule="auto"/>
              <w:rPr>
                <w:rFonts w:ascii="Arial Narrow" w:hAnsi="Arial Narrow" w:cs="Arial Narrow"/>
              </w:rPr>
            </w:pPr>
            <w:r w:rsidRPr="007B645D">
              <w:rPr>
                <w:rFonts w:ascii="Arial Narrow" w:hAnsi="Arial Narrow" w:cs="Arial Narrow"/>
              </w:rPr>
              <w:t>8. Przypomnienie wiadomości o języku SQL. Manipulowanie danymi w bazach danych z poziomu języka SQL.</w:t>
            </w:r>
          </w:p>
          <w:p w:rsidR="00C62741" w:rsidRPr="007B645D" w:rsidRDefault="00C62741" w:rsidP="00C62741">
            <w:pPr>
              <w:suppressAutoHyphens/>
              <w:spacing w:line="240" w:lineRule="auto"/>
              <w:rPr>
                <w:rFonts w:ascii="Arial Narrow" w:hAnsi="Arial Narrow" w:cs="Arial Narrow"/>
              </w:rPr>
            </w:pPr>
            <w:r w:rsidRPr="007B645D">
              <w:rPr>
                <w:rFonts w:ascii="Arial Narrow" w:hAnsi="Arial Narrow" w:cs="Arial Narrow"/>
              </w:rPr>
              <w:t>9. Obsługa baz danych z poziomu języka PHP (sterowniki producentów, warstwy abstrakcji).</w:t>
            </w:r>
          </w:p>
          <w:p w:rsidR="00C62741" w:rsidRPr="007B645D" w:rsidRDefault="00C62741" w:rsidP="00C62741">
            <w:pPr>
              <w:suppressAutoHyphens/>
              <w:spacing w:line="240" w:lineRule="auto"/>
              <w:rPr>
                <w:rFonts w:ascii="Arial Narrow" w:hAnsi="Arial Narrow" w:cs="Arial Narrow"/>
              </w:rPr>
            </w:pPr>
            <w:r w:rsidRPr="007B645D">
              <w:rPr>
                <w:rFonts w:ascii="Arial Narrow" w:hAnsi="Arial Narrow" w:cs="Arial Narrow"/>
              </w:rPr>
              <w:t xml:space="preserve">10, 11, 12.Tworzenie dedykowanych serwisów internetowych za pomocą </w:t>
            </w:r>
            <w:proofErr w:type="spellStart"/>
            <w:r w:rsidRPr="007B645D">
              <w:rPr>
                <w:rFonts w:ascii="Arial Narrow" w:hAnsi="Arial Narrow" w:cs="Arial Narrow"/>
              </w:rPr>
              <w:t>frameworków</w:t>
            </w:r>
            <w:proofErr w:type="spellEnd"/>
            <w:r w:rsidRPr="007B645D">
              <w:rPr>
                <w:rFonts w:ascii="Arial Narrow" w:hAnsi="Arial Narrow" w:cs="Arial Narrow"/>
              </w:rPr>
              <w:t xml:space="preserve"> PHP (architektura MVC).</w:t>
            </w:r>
          </w:p>
          <w:p w:rsidR="00C62741" w:rsidRPr="007B645D" w:rsidRDefault="00C62741" w:rsidP="00C62741">
            <w:pPr>
              <w:suppressAutoHyphens/>
              <w:spacing w:line="240" w:lineRule="auto"/>
              <w:rPr>
                <w:rFonts w:ascii="Arial Narrow" w:hAnsi="Arial Narrow" w:cs="Arial Narrow"/>
              </w:rPr>
            </w:pPr>
            <w:r w:rsidRPr="007B645D">
              <w:rPr>
                <w:rFonts w:ascii="Arial Narrow" w:hAnsi="Arial Narrow" w:cs="Arial Narrow"/>
              </w:rPr>
              <w:t>13, 14. Transformacja dokumentów XML (XSLT) i budowa schematów i definicji dokumentów XML (</w:t>
            </w:r>
            <w:proofErr w:type="spellStart"/>
            <w:r w:rsidRPr="007B645D">
              <w:rPr>
                <w:rFonts w:ascii="Arial Narrow" w:hAnsi="Arial Narrow" w:cs="Arial Narrow"/>
              </w:rPr>
              <w:t>XML-Schema</w:t>
            </w:r>
            <w:proofErr w:type="spellEnd"/>
            <w:r w:rsidRPr="007B645D">
              <w:rPr>
                <w:rFonts w:ascii="Arial Narrow" w:hAnsi="Arial Narrow" w:cs="Arial Narrow"/>
              </w:rPr>
              <w:t>).</w:t>
            </w:r>
            <w:r w:rsidRPr="007B645D">
              <w:rPr>
                <w:rFonts w:ascii="Arial Narrow" w:hAnsi="Arial Narrow" w:cs="Arial Narrow"/>
              </w:rPr>
              <w:br/>
              <w:t>15. Podsumowanie wykładu.</w:t>
            </w:r>
          </w:p>
          <w:p w:rsidR="00174082" w:rsidRPr="007B645D" w:rsidRDefault="00174082" w:rsidP="00B40AE6">
            <w:pPr>
              <w:spacing w:line="240" w:lineRule="auto"/>
              <w:jc w:val="both"/>
              <w:rPr>
                <w:rFonts w:ascii="Arial Narrow" w:hAnsi="Arial Narrow"/>
              </w:rPr>
            </w:pPr>
          </w:p>
        </w:tc>
      </w:tr>
      <w:tr w:rsidR="00174082" w:rsidRPr="00932F96" w:rsidTr="00332B97">
        <w:trPr>
          <w:jc w:val="center"/>
        </w:trPr>
        <w:tc>
          <w:tcPr>
            <w:tcW w:w="9684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932F96" w:rsidRDefault="00030CFB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932F96">
              <w:rPr>
                <w:rFonts w:ascii="Arial Narrow" w:hAnsi="Arial Narrow"/>
                <w:b/>
              </w:rPr>
              <w:t>Laboratorium</w:t>
            </w:r>
          </w:p>
        </w:tc>
      </w:tr>
      <w:tr w:rsidR="00174082" w:rsidRPr="00932F96" w:rsidTr="00332B97">
        <w:trPr>
          <w:jc w:val="center"/>
        </w:trPr>
        <w:tc>
          <w:tcPr>
            <w:tcW w:w="9684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174082" w:rsidRPr="007B645D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  <w:p w:rsidR="00C62741" w:rsidRPr="007B645D" w:rsidRDefault="00C62741" w:rsidP="00C62741">
            <w:pPr>
              <w:spacing w:line="240" w:lineRule="auto"/>
              <w:rPr>
                <w:rFonts w:ascii="Arial Narrow" w:hAnsi="Arial Narrow" w:cs="Arial Narrow"/>
              </w:rPr>
            </w:pPr>
            <w:r w:rsidRPr="007B645D">
              <w:rPr>
                <w:rFonts w:ascii="Arial Narrow" w:hAnsi="Arial Narrow" w:cs="Arial Narrow"/>
              </w:rPr>
              <w:t>Na laboratoriach studenci będą realizować zadania z zakresu:</w:t>
            </w:r>
            <w:r w:rsidRPr="007B645D">
              <w:rPr>
                <w:rFonts w:ascii="Arial Narrow" w:hAnsi="Arial Narrow" w:cs="Arial Narrow"/>
              </w:rPr>
              <w:br/>
              <w:t>1. Tworzenia statycznych stron WWW w standardzie HTML5.</w:t>
            </w:r>
          </w:p>
          <w:p w:rsidR="00C62741" w:rsidRPr="007B645D" w:rsidRDefault="00C62741" w:rsidP="00C62741">
            <w:pPr>
              <w:spacing w:line="240" w:lineRule="auto"/>
              <w:rPr>
                <w:rFonts w:ascii="Arial Narrow" w:hAnsi="Arial Narrow" w:cs="Arial Narrow"/>
              </w:rPr>
            </w:pPr>
            <w:r w:rsidRPr="007B645D">
              <w:rPr>
                <w:rFonts w:ascii="Arial Narrow" w:hAnsi="Arial Narrow" w:cs="Arial Narrow"/>
              </w:rPr>
              <w:t>2. Formatowania wyglądu strony WWW za pomocą CSS3.</w:t>
            </w:r>
            <w:r w:rsidRPr="007B645D">
              <w:rPr>
                <w:rFonts w:ascii="Arial Narrow" w:hAnsi="Arial Narrow" w:cs="Arial Narrow"/>
              </w:rPr>
              <w:br/>
              <w:t xml:space="preserve">3. Tworzenia stron WWW przy użyciu </w:t>
            </w:r>
            <w:proofErr w:type="spellStart"/>
            <w:r w:rsidRPr="007B645D">
              <w:rPr>
                <w:rFonts w:ascii="Arial Narrow" w:hAnsi="Arial Narrow" w:cs="Arial Narrow"/>
              </w:rPr>
              <w:t>frameworka</w:t>
            </w:r>
            <w:proofErr w:type="spellEnd"/>
            <w:r w:rsidRPr="007B645D">
              <w:rPr>
                <w:rFonts w:ascii="Arial Narrow" w:hAnsi="Arial Narrow" w:cs="Arial Narrow"/>
              </w:rPr>
              <w:t xml:space="preserve"> </w:t>
            </w:r>
            <w:proofErr w:type="spellStart"/>
            <w:r w:rsidRPr="007B645D">
              <w:rPr>
                <w:rFonts w:ascii="Arial Narrow" w:hAnsi="Arial Narrow" w:cs="Arial Narrow"/>
              </w:rPr>
              <w:t>Bootstrap</w:t>
            </w:r>
            <w:proofErr w:type="spellEnd"/>
            <w:r w:rsidRPr="007B645D">
              <w:rPr>
                <w:rFonts w:ascii="Arial Narrow" w:hAnsi="Arial Narrow" w:cs="Arial Narrow"/>
              </w:rPr>
              <w:t>.</w:t>
            </w:r>
            <w:r w:rsidRPr="007B645D">
              <w:rPr>
                <w:rFonts w:ascii="Arial Narrow" w:hAnsi="Arial Narrow" w:cs="Arial Narrow"/>
              </w:rPr>
              <w:br/>
              <w:t xml:space="preserve">4, 5. Tworzenia interaktywnych stron WWW z wykorzystaniem języka </w:t>
            </w:r>
            <w:proofErr w:type="spellStart"/>
            <w:r w:rsidRPr="007B645D">
              <w:rPr>
                <w:rFonts w:ascii="Arial Narrow" w:hAnsi="Arial Narrow" w:cs="Arial Narrow"/>
              </w:rPr>
              <w:t>JavaScript</w:t>
            </w:r>
            <w:proofErr w:type="spellEnd"/>
            <w:r w:rsidRPr="007B645D">
              <w:rPr>
                <w:rFonts w:ascii="Arial Narrow" w:hAnsi="Arial Narrow" w:cs="Arial Narrow"/>
              </w:rPr>
              <w:t xml:space="preserve"> i biblioteki </w:t>
            </w:r>
            <w:proofErr w:type="spellStart"/>
            <w:r w:rsidRPr="007B645D">
              <w:rPr>
                <w:rFonts w:ascii="Arial Narrow" w:hAnsi="Arial Narrow" w:cs="Arial Narrow"/>
              </w:rPr>
              <w:t>jQuery</w:t>
            </w:r>
            <w:proofErr w:type="spellEnd"/>
            <w:r w:rsidRPr="007B645D">
              <w:rPr>
                <w:rFonts w:ascii="Arial Narrow" w:hAnsi="Arial Narrow" w:cs="Arial Narrow"/>
              </w:rPr>
              <w:t>.</w:t>
            </w:r>
            <w:r w:rsidRPr="007B645D">
              <w:rPr>
                <w:rFonts w:ascii="Arial Narrow" w:hAnsi="Arial Narrow" w:cs="Arial Narrow"/>
              </w:rPr>
              <w:br/>
              <w:t>6, 7. Tworzenia stron WWW w oparciu o system zarządzania treścią.</w:t>
            </w:r>
          </w:p>
          <w:p w:rsidR="00C62741" w:rsidRPr="007B645D" w:rsidRDefault="00C62741" w:rsidP="00C62741">
            <w:pPr>
              <w:spacing w:line="240" w:lineRule="auto"/>
              <w:rPr>
                <w:rFonts w:ascii="Arial Narrow" w:hAnsi="Arial Narrow" w:cs="Arial Narrow"/>
              </w:rPr>
            </w:pPr>
            <w:r w:rsidRPr="007B645D">
              <w:rPr>
                <w:rFonts w:ascii="Arial Narrow" w:hAnsi="Arial Narrow" w:cs="Arial Narrow"/>
              </w:rPr>
              <w:t>8. Tworzenia serwisów WWW w PHP zorientowanych obiektowo.</w:t>
            </w:r>
            <w:r w:rsidRPr="007B645D">
              <w:rPr>
                <w:rFonts w:ascii="Arial Narrow" w:hAnsi="Arial Narrow" w:cs="Arial Narrow"/>
              </w:rPr>
              <w:br/>
              <w:t>9. Tworzenia stron WWW w języku PHP komunikujących się z bazą danych.</w:t>
            </w:r>
          </w:p>
          <w:p w:rsidR="00C62741" w:rsidRPr="007B645D" w:rsidRDefault="00C62741" w:rsidP="00C62741">
            <w:pPr>
              <w:spacing w:line="240" w:lineRule="auto"/>
              <w:rPr>
                <w:rFonts w:ascii="Arial Narrow" w:hAnsi="Arial Narrow" w:cs="Arial Narrow"/>
              </w:rPr>
            </w:pPr>
            <w:r w:rsidRPr="007B645D">
              <w:rPr>
                <w:rFonts w:ascii="Arial Narrow" w:hAnsi="Arial Narrow" w:cs="Arial Narrow"/>
              </w:rPr>
              <w:lastRenderedPageBreak/>
              <w:t xml:space="preserve">10. Tworzenia stron WWW z wykorzystaniem </w:t>
            </w:r>
            <w:proofErr w:type="spellStart"/>
            <w:r w:rsidRPr="007B645D">
              <w:rPr>
                <w:rFonts w:ascii="Arial Narrow" w:hAnsi="Arial Narrow" w:cs="Arial Narrow"/>
              </w:rPr>
              <w:t>frameworka</w:t>
            </w:r>
            <w:proofErr w:type="spellEnd"/>
            <w:r w:rsidRPr="007B645D">
              <w:rPr>
                <w:rFonts w:ascii="Arial Narrow" w:hAnsi="Arial Narrow" w:cs="Arial Narrow"/>
              </w:rPr>
              <w:t xml:space="preserve"> PHP (architektura MVC).</w:t>
            </w:r>
            <w:r w:rsidRPr="007B645D">
              <w:rPr>
                <w:rFonts w:ascii="Arial Narrow" w:hAnsi="Arial Narrow" w:cs="Arial Narrow"/>
              </w:rPr>
              <w:br/>
              <w:t xml:space="preserve">11,12. Realizacja uproszczonego projektu w architekturze MVC z wykorzystaniem </w:t>
            </w:r>
            <w:proofErr w:type="spellStart"/>
            <w:r w:rsidRPr="007B645D">
              <w:rPr>
                <w:rFonts w:ascii="Arial Narrow" w:hAnsi="Arial Narrow" w:cs="Arial Narrow"/>
              </w:rPr>
              <w:t>frameworka</w:t>
            </w:r>
            <w:proofErr w:type="spellEnd"/>
            <w:r w:rsidRPr="007B645D">
              <w:rPr>
                <w:rFonts w:ascii="Arial Narrow" w:hAnsi="Arial Narrow" w:cs="Arial Narrow"/>
              </w:rPr>
              <w:t xml:space="preserve"> PHP i </w:t>
            </w:r>
            <w:proofErr w:type="spellStart"/>
            <w:r w:rsidRPr="007B645D">
              <w:rPr>
                <w:rFonts w:ascii="Arial Narrow" w:hAnsi="Arial Narrow" w:cs="Arial Narrow"/>
              </w:rPr>
              <w:t>frameworka</w:t>
            </w:r>
            <w:proofErr w:type="spellEnd"/>
            <w:r w:rsidRPr="007B645D">
              <w:rPr>
                <w:rFonts w:ascii="Arial Narrow" w:hAnsi="Arial Narrow" w:cs="Arial Narrow"/>
              </w:rPr>
              <w:t xml:space="preserve"> </w:t>
            </w:r>
            <w:proofErr w:type="spellStart"/>
            <w:r w:rsidRPr="007B645D">
              <w:rPr>
                <w:rFonts w:ascii="Arial Narrow" w:hAnsi="Arial Narrow" w:cs="Arial Narrow"/>
              </w:rPr>
              <w:t>Bootstrap</w:t>
            </w:r>
            <w:proofErr w:type="spellEnd"/>
            <w:r w:rsidRPr="007B645D">
              <w:rPr>
                <w:rFonts w:ascii="Arial Narrow" w:hAnsi="Arial Narrow" w:cs="Arial Narrow"/>
              </w:rPr>
              <w:t>.</w:t>
            </w:r>
            <w:r w:rsidRPr="007B645D">
              <w:rPr>
                <w:rFonts w:ascii="Arial Narrow" w:hAnsi="Arial Narrow" w:cs="Arial Narrow"/>
              </w:rPr>
              <w:br/>
              <w:t>13,14. Transformacja dokumentów XML (XSLT) i budowa schematów definicji dokumentów XML (</w:t>
            </w:r>
            <w:proofErr w:type="spellStart"/>
            <w:r w:rsidRPr="007B645D">
              <w:rPr>
                <w:rFonts w:ascii="Arial Narrow" w:hAnsi="Arial Narrow" w:cs="Arial Narrow"/>
              </w:rPr>
              <w:t>XML-Schema</w:t>
            </w:r>
            <w:proofErr w:type="spellEnd"/>
            <w:r w:rsidRPr="007B645D">
              <w:rPr>
                <w:rFonts w:ascii="Arial Narrow" w:hAnsi="Arial Narrow" w:cs="Arial Narrow"/>
              </w:rPr>
              <w:t>).</w:t>
            </w:r>
            <w:r w:rsidRPr="007B645D">
              <w:rPr>
                <w:rFonts w:ascii="Arial Narrow" w:hAnsi="Arial Narrow" w:cs="Arial Narrow"/>
              </w:rPr>
              <w:br/>
              <w:t>15. Podsumowanie laboratorium.</w:t>
            </w:r>
          </w:p>
          <w:p w:rsidR="00174082" w:rsidRPr="007B645D" w:rsidRDefault="00574461" w:rsidP="00C62741">
            <w:pPr>
              <w:spacing w:line="240" w:lineRule="auto"/>
              <w:rPr>
                <w:rFonts w:ascii="Arial Narrow" w:hAnsi="Arial Narrow"/>
              </w:rPr>
            </w:pPr>
            <w:r w:rsidRPr="007B645D">
              <w:rPr>
                <w:rFonts w:ascii="Arial Narrow" w:hAnsi="Arial Narrow" w:cs="Arial Narrow"/>
              </w:rPr>
              <w:t>.</w:t>
            </w:r>
          </w:p>
          <w:p w:rsidR="00174082" w:rsidRPr="007B645D" w:rsidRDefault="00AB0D04" w:rsidP="00E410DF">
            <w:pPr>
              <w:spacing w:line="240" w:lineRule="auto"/>
              <w:rPr>
                <w:rFonts w:ascii="Arial Narrow" w:hAnsi="Arial Narrow"/>
              </w:rPr>
            </w:pPr>
            <w:r w:rsidRPr="007B645D">
              <w:rPr>
                <w:rFonts w:ascii="Arial Narrow" w:hAnsi="Arial Narrow"/>
              </w:rPr>
              <w:t>W tym t</w:t>
            </w:r>
            <w:r w:rsidR="00174082" w:rsidRPr="007B645D">
              <w:rPr>
                <w:rFonts w:ascii="Arial Narrow" w:hAnsi="Arial Narrow"/>
              </w:rPr>
              <w:t>reści powiązane z praktycznym przygotowaniem zawodowym</w:t>
            </w:r>
            <w:r w:rsidR="00F612BE" w:rsidRPr="007B645D">
              <w:rPr>
                <w:rFonts w:ascii="Arial Narrow" w:hAnsi="Arial Narrow"/>
              </w:rPr>
              <w:t xml:space="preserve"> wyniosą</w:t>
            </w:r>
            <w:r w:rsidR="00174082" w:rsidRPr="007B645D">
              <w:rPr>
                <w:rFonts w:ascii="Arial Narrow" w:hAnsi="Arial Narrow"/>
              </w:rPr>
              <w:t>: [</w:t>
            </w:r>
            <w:r w:rsidR="00574461" w:rsidRPr="007B645D">
              <w:rPr>
                <w:rFonts w:ascii="Arial Narrow" w:hAnsi="Arial Narrow"/>
              </w:rPr>
              <w:t>100</w:t>
            </w:r>
            <w:r w:rsidR="00174082" w:rsidRPr="007B645D">
              <w:rPr>
                <w:rFonts w:ascii="Arial Narrow" w:hAnsi="Arial Narrow"/>
              </w:rPr>
              <w:t>%]</w:t>
            </w:r>
          </w:p>
          <w:p w:rsidR="00174082" w:rsidRPr="007B645D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174082" w:rsidRPr="00932F96" w:rsidTr="00332B97">
        <w:trPr>
          <w:jc w:val="center"/>
        </w:trPr>
        <w:tc>
          <w:tcPr>
            <w:tcW w:w="9684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932F96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174082" w:rsidRPr="00932F96" w:rsidTr="00332B97">
        <w:trPr>
          <w:trHeight w:val="293"/>
          <w:jc w:val="center"/>
        </w:trPr>
        <w:tc>
          <w:tcPr>
            <w:tcW w:w="9684" w:type="dxa"/>
            <w:gridSpan w:val="1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932F96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574461" w:rsidRPr="00932F96" w:rsidTr="00332B97">
        <w:trPr>
          <w:jc w:val="center"/>
        </w:trPr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4461" w:rsidRPr="00932F96" w:rsidRDefault="00574461" w:rsidP="00E410DF">
            <w:pPr>
              <w:spacing w:line="240" w:lineRule="auto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Literatura podstawowa</w:t>
            </w:r>
          </w:p>
        </w:tc>
        <w:tc>
          <w:tcPr>
            <w:tcW w:w="7024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461" w:rsidRPr="00932F96" w:rsidRDefault="00574461" w:rsidP="00574461">
            <w:pPr>
              <w:numPr>
                <w:ilvl w:val="0"/>
                <w:numId w:val="7"/>
              </w:numPr>
              <w:tabs>
                <w:tab w:val="left" w:pos="252"/>
              </w:tabs>
              <w:suppressAutoHyphens/>
              <w:spacing w:line="240" w:lineRule="auto"/>
              <w:ind w:left="252" w:hanging="180"/>
              <w:rPr>
                <w:rFonts w:ascii="Arial Narrow" w:hAnsi="Arial Narrow" w:cs="Arial Narrow"/>
              </w:rPr>
            </w:pPr>
            <w:r w:rsidRPr="00932F96">
              <w:rPr>
                <w:rFonts w:ascii="Arial Narrow" w:hAnsi="Arial Narrow" w:cs="Arial Narrow"/>
              </w:rPr>
              <w:t>Materiały dydaktyczne udostępnione na platformie edukacyjnej PWSZ w Elblągu.</w:t>
            </w:r>
          </w:p>
          <w:p w:rsidR="00574461" w:rsidRPr="00932F96" w:rsidRDefault="00574461" w:rsidP="00574461">
            <w:pPr>
              <w:numPr>
                <w:ilvl w:val="0"/>
                <w:numId w:val="7"/>
              </w:numPr>
              <w:tabs>
                <w:tab w:val="left" w:pos="252"/>
              </w:tabs>
              <w:suppressAutoHyphens/>
              <w:spacing w:line="240" w:lineRule="auto"/>
              <w:ind w:left="252" w:hanging="180"/>
              <w:rPr>
                <w:rFonts w:ascii="Arial Narrow" w:hAnsi="Arial Narrow" w:cs="Arial Narrow"/>
                <w:lang w:val="en-US"/>
              </w:rPr>
            </w:pPr>
            <w:r w:rsidRPr="00932F96">
              <w:rPr>
                <w:rFonts w:ascii="Arial Narrow" w:hAnsi="Arial Narrow" w:cs="Arial Narrow"/>
              </w:rPr>
              <w:t xml:space="preserve">Michael </w:t>
            </w:r>
            <w:proofErr w:type="spellStart"/>
            <w:r w:rsidRPr="00932F96">
              <w:rPr>
                <w:rFonts w:ascii="Arial Narrow" w:hAnsi="Arial Narrow" w:cs="Arial Narrow"/>
              </w:rPr>
              <w:t>Bowers</w:t>
            </w:r>
            <w:proofErr w:type="spellEnd"/>
            <w:r w:rsidRPr="00932F96">
              <w:rPr>
                <w:rFonts w:ascii="Arial Narrow" w:hAnsi="Arial Narrow" w:cs="Arial Narrow"/>
              </w:rPr>
              <w:t xml:space="preserve">, </w:t>
            </w:r>
            <w:proofErr w:type="spellStart"/>
            <w:r w:rsidRPr="00932F96">
              <w:rPr>
                <w:rFonts w:ascii="Arial Narrow" w:hAnsi="Arial Narrow" w:cs="Arial Narrow"/>
              </w:rPr>
              <w:t>Dionysios</w:t>
            </w:r>
            <w:proofErr w:type="spellEnd"/>
            <w:r w:rsidRPr="00932F96">
              <w:rPr>
                <w:rFonts w:ascii="Arial Narrow" w:hAnsi="Arial Narrow" w:cs="Arial Narrow"/>
              </w:rPr>
              <w:t xml:space="preserve"> </w:t>
            </w:r>
            <w:proofErr w:type="spellStart"/>
            <w:r w:rsidRPr="00932F96">
              <w:rPr>
                <w:rFonts w:ascii="Arial Narrow" w:hAnsi="Arial Narrow" w:cs="Arial Narrow"/>
              </w:rPr>
              <w:t>Synodinos</w:t>
            </w:r>
            <w:proofErr w:type="spellEnd"/>
            <w:r w:rsidRPr="00932F96">
              <w:rPr>
                <w:rFonts w:ascii="Arial Narrow" w:hAnsi="Arial Narrow" w:cs="Arial Narrow"/>
              </w:rPr>
              <w:t xml:space="preserve">, Victor Sumner, HTML5 i CSS3: Zaawansowane wzorce projektowe [tł. </w:t>
            </w:r>
            <w:proofErr w:type="spellStart"/>
            <w:r w:rsidRPr="00932F96">
              <w:rPr>
                <w:rFonts w:ascii="Arial Narrow" w:hAnsi="Arial Narrow" w:cs="Arial Narrow"/>
                <w:lang w:val="en-US"/>
              </w:rPr>
              <w:t>Łukasz</w:t>
            </w:r>
            <w:proofErr w:type="spellEnd"/>
            <w:r w:rsidRPr="00932F96">
              <w:rPr>
                <w:rFonts w:ascii="Arial Narrow" w:hAnsi="Arial Narrow" w:cs="Arial Narrow"/>
                <w:lang w:val="en-US"/>
              </w:rPr>
              <w:t xml:space="preserve"> </w:t>
            </w:r>
            <w:proofErr w:type="spellStart"/>
            <w:r w:rsidRPr="00932F96">
              <w:rPr>
                <w:rFonts w:ascii="Arial Narrow" w:hAnsi="Arial Narrow" w:cs="Arial Narrow"/>
                <w:lang w:val="en-US"/>
              </w:rPr>
              <w:t>Piwko</w:t>
            </w:r>
            <w:proofErr w:type="spellEnd"/>
            <w:r w:rsidRPr="00932F96">
              <w:rPr>
                <w:rFonts w:ascii="Arial Narrow" w:hAnsi="Arial Narrow" w:cs="Arial Narrow"/>
                <w:lang w:val="en-US"/>
              </w:rPr>
              <w:t xml:space="preserve">], </w:t>
            </w:r>
            <w:proofErr w:type="spellStart"/>
            <w:r w:rsidRPr="00932F96">
              <w:rPr>
                <w:rFonts w:ascii="Arial Narrow" w:hAnsi="Arial Narrow" w:cs="Arial Narrow"/>
                <w:lang w:val="en-US"/>
              </w:rPr>
              <w:t>Helion</w:t>
            </w:r>
            <w:proofErr w:type="spellEnd"/>
            <w:r w:rsidRPr="00932F96">
              <w:rPr>
                <w:rFonts w:ascii="Arial Narrow" w:hAnsi="Arial Narrow" w:cs="Arial Narrow"/>
                <w:lang w:val="en-US"/>
              </w:rPr>
              <w:t xml:space="preserve"> 2013 r.</w:t>
            </w:r>
          </w:p>
          <w:p w:rsidR="00574461" w:rsidRPr="00932F96" w:rsidRDefault="00574461" w:rsidP="00574461">
            <w:pPr>
              <w:numPr>
                <w:ilvl w:val="0"/>
                <w:numId w:val="7"/>
              </w:numPr>
              <w:tabs>
                <w:tab w:val="left" w:pos="252"/>
              </w:tabs>
              <w:suppressAutoHyphens/>
              <w:spacing w:line="240" w:lineRule="auto"/>
              <w:ind w:left="252" w:hanging="180"/>
              <w:rPr>
                <w:rFonts w:ascii="Arial Narrow" w:hAnsi="Arial Narrow" w:cs="Arial Narrow"/>
                <w:lang w:val="en-US"/>
              </w:rPr>
            </w:pPr>
            <w:r w:rsidRPr="00932F96">
              <w:rPr>
                <w:rFonts w:ascii="Arial Narrow" w:hAnsi="Arial Narrow" w:cs="Arial Narrow"/>
              </w:rPr>
              <w:t xml:space="preserve">Chris </w:t>
            </w:r>
            <w:proofErr w:type="spellStart"/>
            <w:r w:rsidRPr="00932F96">
              <w:rPr>
                <w:rFonts w:ascii="Arial Narrow" w:hAnsi="Arial Narrow" w:cs="Arial Narrow"/>
              </w:rPr>
              <w:t>Pitt</w:t>
            </w:r>
            <w:proofErr w:type="spellEnd"/>
            <w:r w:rsidRPr="00932F96">
              <w:rPr>
                <w:rFonts w:ascii="Arial Narrow" w:hAnsi="Arial Narrow" w:cs="Arial Narrow"/>
              </w:rPr>
              <w:t xml:space="preserve">, Wzorzec MVC w PHP dla profesjonalistów [tł. </w:t>
            </w:r>
            <w:proofErr w:type="spellStart"/>
            <w:r w:rsidRPr="00932F96">
              <w:rPr>
                <w:rFonts w:ascii="Arial Narrow" w:hAnsi="Arial Narrow" w:cs="Arial Narrow"/>
                <w:lang w:val="en-US"/>
              </w:rPr>
              <w:t>Łukasz</w:t>
            </w:r>
            <w:proofErr w:type="spellEnd"/>
            <w:r w:rsidRPr="00932F96">
              <w:rPr>
                <w:rFonts w:ascii="Arial Narrow" w:hAnsi="Arial Narrow" w:cs="Arial Narrow"/>
                <w:lang w:val="en-US"/>
              </w:rPr>
              <w:t xml:space="preserve"> </w:t>
            </w:r>
            <w:proofErr w:type="spellStart"/>
            <w:r w:rsidRPr="00932F96">
              <w:rPr>
                <w:rFonts w:ascii="Arial Narrow" w:hAnsi="Arial Narrow" w:cs="Arial Narrow"/>
                <w:lang w:val="en-US"/>
              </w:rPr>
              <w:t>Piwko</w:t>
            </w:r>
            <w:proofErr w:type="spellEnd"/>
            <w:r w:rsidRPr="00932F96">
              <w:rPr>
                <w:rFonts w:ascii="Arial Narrow" w:hAnsi="Arial Narrow" w:cs="Arial Narrow"/>
                <w:lang w:val="en-US"/>
              </w:rPr>
              <w:t xml:space="preserve">], </w:t>
            </w:r>
            <w:proofErr w:type="spellStart"/>
            <w:r w:rsidRPr="00932F96">
              <w:rPr>
                <w:rFonts w:ascii="Arial Narrow" w:hAnsi="Arial Narrow" w:cs="Arial Narrow"/>
                <w:lang w:val="en-US"/>
              </w:rPr>
              <w:t>Helion</w:t>
            </w:r>
            <w:proofErr w:type="spellEnd"/>
            <w:r w:rsidRPr="00932F96">
              <w:rPr>
                <w:rFonts w:ascii="Arial Narrow" w:hAnsi="Arial Narrow" w:cs="Arial Narrow"/>
                <w:lang w:val="en-US"/>
              </w:rPr>
              <w:t xml:space="preserve"> 2013 r.</w:t>
            </w:r>
          </w:p>
          <w:p w:rsidR="00574461" w:rsidRPr="00932F96" w:rsidRDefault="00574461" w:rsidP="00574461">
            <w:pPr>
              <w:numPr>
                <w:ilvl w:val="0"/>
                <w:numId w:val="7"/>
              </w:numPr>
              <w:tabs>
                <w:tab w:val="left" w:pos="252"/>
              </w:tabs>
              <w:suppressAutoHyphens/>
              <w:spacing w:line="240" w:lineRule="auto"/>
              <w:ind w:left="252" w:hanging="180"/>
              <w:rPr>
                <w:rFonts w:ascii="Arial Narrow" w:hAnsi="Arial Narrow" w:cs="Arial Narrow"/>
                <w:lang w:val="en-US"/>
              </w:rPr>
            </w:pPr>
            <w:r w:rsidRPr="00932F96">
              <w:rPr>
                <w:rFonts w:ascii="Arial Narrow" w:hAnsi="Arial Narrow" w:cs="Arial Narrow"/>
                <w:lang w:val="en-US"/>
              </w:rPr>
              <w:t xml:space="preserve">Ryan Benedetti, Ronan </w:t>
            </w:r>
            <w:proofErr w:type="spellStart"/>
            <w:r w:rsidRPr="00932F96">
              <w:rPr>
                <w:rFonts w:ascii="Arial Narrow" w:hAnsi="Arial Narrow" w:cs="Arial Narrow"/>
                <w:lang w:val="en-US"/>
              </w:rPr>
              <w:t>Cranley</w:t>
            </w:r>
            <w:proofErr w:type="spellEnd"/>
            <w:r w:rsidRPr="00932F96">
              <w:rPr>
                <w:rFonts w:ascii="Arial Narrow" w:hAnsi="Arial Narrow" w:cs="Arial Narrow"/>
                <w:lang w:val="en-US"/>
              </w:rPr>
              <w:t xml:space="preserve">, </w:t>
            </w:r>
            <w:proofErr w:type="spellStart"/>
            <w:r w:rsidRPr="00932F96">
              <w:rPr>
                <w:rFonts w:ascii="Arial Narrow" w:hAnsi="Arial Narrow" w:cs="Arial Narrow"/>
                <w:lang w:val="en-US"/>
              </w:rPr>
              <w:t>jQuery</w:t>
            </w:r>
            <w:proofErr w:type="spellEnd"/>
            <w:r w:rsidRPr="00932F96">
              <w:rPr>
                <w:rFonts w:ascii="Arial Narrow" w:hAnsi="Arial Narrow" w:cs="Arial Narrow"/>
                <w:lang w:val="en-US"/>
              </w:rPr>
              <w:t xml:space="preserve"> [</w:t>
            </w:r>
            <w:proofErr w:type="spellStart"/>
            <w:r w:rsidRPr="00932F96">
              <w:rPr>
                <w:rFonts w:ascii="Arial Narrow" w:hAnsi="Arial Narrow" w:cs="Arial Narrow"/>
                <w:lang w:val="en-US"/>
              </w:rPr>
              <w:t>tł</w:t>
            </w:r>
            <w:proofErr w:type="spellEnd"/>
            <w:r w:rsidRPr="00932F96">
              <w:rPr>
                <w:rFonts w:ascii="Arial Narrow" w:hAnsi="Arial Narrow" w:cs="Arial Narrow"/>
                <w:lang w:val="en-US"/>
              </w:rPr>
              <w:t xml:space="preserve">. </w:t>
            </w:r>
            <w:proofErr w:type="spellStart"/>
            <w:r w:rsidRPr="00932F96">
              <w:rPr>
                <w:rFonts w:ascii="Arial Narrow" w:hAnsi="Arial Narrow" w:cs="Arial Narrow"/>
                <w:lang w:val="en-US"/>
              </w:rPr>
              <w:t>Ireneusz</w:t>
            </w:r>
            <w:proofErr w:type="spellEnd"/>
            <w:r w:rsidRPr="00932F96">
              <w:rPr>
                <w:rFonts w:ascii="Arial Narrow" w:hAnsi="Arial Narrow" w:cs="Arial Narrow"/>
                <w:lang w:val="en-US"/>
              </w:rPr>
              <w:t xml:space="preserve"> </w:t>
            </w:r>
            <w:proofErr w:type="spellStart"/>
            <w:r w:rsidRPr="00932F96">
              <w:rPr>
                <w:rFonts w:ascii="Arial Narrow" w:hAnsi="Arial Narrow" w:cs="Arial Narrow"/>
                <w:lang w:val="en-US"/>
              </w:rPr>
              <w:t>Jakóbik</w:t>
            </w:r>
            <w:proofErr w:type="spellEnd"/>
            <w:r w:rsidRPr="00932F96">
              <w:rPr>
                <w:rFonts w:ascii="Arial Narrow" w:hAnsi="Arial Narrow" w:cs="Arial Narrow"/>
                <w:lang w:val="en-US"/>
              </w:rPr>
              <w:t xml:space="preserve">], </w:t>
            </w:r>
            <w:proofErr w:type="spellStart"/>
            <w:r w:rsidRPr="00932F96">
              <w:rPr>
                <w:rFonts w:ascii="Arial Narrow" w:hAnsi="Arial Narrow" w:cs="Arial Narrow"/>
                <w:lang w:val="en-US"/>
              </w:rPr>
              <w:t>Helion</w:t>
            </w:r>
            <w:proofErr w:type="spellEnd"/>
            <w:r w:rsidRPr="00932F96">
              <w:rPr>
                <w:rFonts w:ascii="Arial Narrow" w:hAnsi="Arial Narrow" w:cs="Arial Narrow"/>
                <w:lang w:val="en-US"/>
              </w:rPr>
              <w:t xml:space="preserve"> 2012 r.</w:t>
            </w:r>
          </w:p>
          <w:p w:rsidR="00574461" w:rsidRPr="00932F96" w:rsidRDefault="00574461" w:rsidP="001007F2">
            <w:pPr>
              <w:tabs>
                <w:tab w:val="left" w:pos="252"/>
              </w:tabs>
              <w:rPr>
                <w:rFonts w:ascii="Arial Narrow" w:hAnsi="Arial Narrow" w:cs="Arial Narrow"/>
                <w:lang w:val="en-US"/>
              </w:rPr>
            </w:pPr>
          </w:p>
        </w:tc>
      </w:tr>
      <w:tr w:rsidR="00574461" w:rsidRPr="00932F96" w:rsidTr="00332B97">
        <w:trPr>
          <w:jc w:val="center"/>
        </w:trPr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4461" w:rsidRPr="00932F96" w:rsidRDefault="00574461" w:rsidP="00E410DF">
            <w:pPr>
              <w:spacing w:line="240" w:lineRule="auto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Literatura uzupełniająca</w:t>
            </w:r>
          </w:p>
        </w:tc>
        <w:tc>
          <w:tcPr>
            <w:tcW w:w="7024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461" w:rsidRPr="00932F96" w:rsidRDefault="00574461" w:rsidP="00574461">
            <w:pPr>
              <w:numPr>
                <w:ilvl w:val="0"/>
                <w:numId w:val="8"/>
              </w:numPr>
              <w:suppressAutoHyphens/>
              <w:spacing w:line="240" w:lineRule="auto"/>
              <w:ind w:left="299" w:hanging="283"/>
              <w:rPr>
                <w:rFonts w:ascii="Arial Narrow" w:hAnsi="Arial Narrow" w:cs="Arial Narrow"/>
              </w:rPr>
            </w:pPr>
            <w:r w:rsidRPr="00932F96">
              <w:rPr>
                <w:rFonts w:ascii="Arial Narrow" w:hAnsi="Arial Narrow" w:cs="Arial Narrow"/>
              </w:rPr>
              <w:t xml:space="preserve">Peter </w:t>
            </w:r>
            <w:proofErr w:type="spellStart"/>
            <w:r w:rsidRPr="00932F96">
              <w:rPr>
                <w:rFonts w:ascii="Arial Narrow" w:hAnsi="Arial Narrow" w:cs="Arial Narrow"/>
              </w:rPr>
              <w:t>Lavin</w:t>
            </w:r>
            <w:proofErr w:type="spellEnd"/>
            <w:r w:rsidRPr="00932F96">
              <w:rPr>
                <w:rFonts w:ascii="Arial Narrow" w:hAnsi="Arial Narrow" w:cs="Arial Narrow"/>
              </w:rPr>
              <w:t xml:space="preserve">, PHP programowanie obiektowe [tł. Julia Szajkowska], Helion 2007 r. </w:t>
            </w:r>
          </w:p>
          <w:p w:rsidR="00574461" w:rsidRPr="00932F96" w:rsidRDefault="00574461" w:rsidP="001007F2">
            <w:pPr>
              <w:rPr>
                <w:rFonts w:ascii="Arial Narrow" w:hAnsi="Arial Narrow" w:cs="Arial Narrow"/>
              </w:rPr>
            </w:pPr>
          </w:p>
        </w:tc>
      </w:tr>
      <w:tr w:rsidR="00574461" w:rsidRPr="00932F96" w:rsidTr="00332B97">
        <w:trPr>
          <w:jc w:val="center"/>
        </w:trPr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4461" w:rsidRPr="00932F96" w:rsidRDefault="00574461" w:rsidP="00E410DF">
            <w:pPr>
              <w:spacing w:line="240" w:lineRule="auto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Metody kształcenia</w:t>
            </w:r>
          </w:p>
        </w:tc>
        <w:tc>
          <w:tcPr>
            <w:tcW w:w="7024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4461" w:rsidRPr="00932F96" w:rsidRDefault="00574461" w:rsidP="00574461">
            <w:pPr>
              <w:numPr>
                <w:ilvl w:val="0"/>
                <w:numId w:val="4"/>
              </w:numPr>
              <w:suppressAutoHyphens/>
              <w:spacing w:line="240" w:lineRule="auto"/>
              <w:rPr>
                <w:rFonts w:ascii="Arial Narrow" w:hAnsi="Arial Narrow" w:cs="Arial Narrow"/>
              </w:rPr>
            </w:pPr>
            <w:r w:rsidRPr="00932F96">
              <w:rPr>
                <w:rFonts w:ascii="Arial Narrow" w:hAnsi="Arial Narrow" w:cs="Arial Narrow"/>
              </w:rPr>
              <w:t>Wykład / wykład z prezentacją multimedialną.</w:t>
            </w:r>
          </w:p>
          <w:p w:rsidR="00574461" w:rsidRPr="00932F96" w:rsidRDefault="00574461" w:rsidP="00574461">
            <w:pPr>
              <w:numPr>
                <w:ilvl w:val="0"/>
                <w:numId w:val="4"/>
              </w:numPr>
              <w:suppressAutoHyphens/>
              <w:spacing w:line="240" w:lineRule="auto"/>
              <w:rPr>
                <w:rFonts w:ascii="Arial Narrow" w:hAnsi="Arial Narrow" w:cs="Arial Narrow"/>
              </w:rPr>
            </w:pPr>
            <w:r w:rsidRPr="00932F96">
              <w:rPr>
                <w:rFonts w:ascii="Arial Narrow" w:hAnsi="Arial Narrow" w:cs="Arial Narrow"/>
              </w:rPr>
              <w:t>Projekt praktyczny realizowany podczas ćwiczeń w laboratoryjnych i jako praca własna w domu - metoda projektów.</w:t>
            </w:r>
          </w:p>
          <w:p w:rsidR="00574461" w:rsidRPr="00932F96" w:rsidRDefault="00574461" w:rsidP="00574461">
            <w:pPr>
              <w:numPr>
                <w:ilvl w:val="0"/>
                <w:numId w:val="4"/>
              </w:numPr>
              <w:suppressAutoHyphens/>
              <w:spacing w:line="240" w:lineRule="auto"/>
              <w:rPr>
                <w:rFonts w:ascii="Arial Narrow" w:hAnsi="Arial Narrow" w:cs="Arial Narrow"/>
              </w:rPr>
            </w:pPr>
            <w:r w:rsidRPr="00932F96">
              <w:rPr>
                <w:rFonts w:ascii="Arial Narrow" w:hAnsi="Arial Narrow" w:cs="Arial Narrow"/>
              </w:rPr>
              <w:t>Ćwiczenia w laboratorium komputerowym.</w:t>
            </w:r>
          </w:p>
          <w:p w:rsidR="00574461" w:rsidRPr="00932F96" w:rsidRDefault="00574461" w:rsidP="00574461">
            <w:pPr>
              <w:numPr>
                <w:ilvl w:val="0"/>
                <w:numId w:val="4"/>
              </w:numPr>
              <w:suppressAutoHyphens/>
              <w:spacing w:line="240" w:lineRule="auto"/>
              <w:rPr>
                <w:rFonts w:ascii="Arial Narrow" w:hAnsi="Arial Narrow" w:cs="Arial Narrow"/>
              </w:rPr>
            </w:pPr>
            <w:r w:rsidRPr="00932F96">
              <w:rPr>
                <w:rFonts w:ascii="Arial Narrow" w:hAnsi="Arial Narrow" w:cs="Arial Narrow"/>
              </w:rPr>
              <w:t>Prace domowe.</w:t>
            </w:r>
          </w:p>
          <w:p w:rsidR="00574461" w:rsidRPr="00932F96" w:rsidRDefault="00574461" w:rsidP="00574461">
            <w:pPr>
              <w:numPr>
                <w:ilvl w:val="0"/>
                <w:numId w:val="4"/>
              </w:numPr>
              <w:suppressAutoHyphens/>
              <w:spacing w:line="240" w:lineRule="auto"/>
            </w:pPr>
            <w:proofErr w:type="spellStart"/>
            <w:r w:rsidRPr="00932F96">
              <w:rPr>
                <w:rFonts w:ascii="Arial Narrow" w:hAnsi="Arial Narrow" w:cs="Arial Narrow"/>
              </w:rPr>
              <w:t>Blended-learning</w:t>
            </w:r>
            <w:proofErr w:type="spellEnd"/>
            <w:r w:rsidRPr="00932F96">
              <w:rPr>
                <w:rFonts w:ascii="Arial Narrow" w:hAnsi="Arial Narrow" w:cs="Arial Narrow"/>
              </w:rPr>
              <w:t>.</w:t>
            </w:r>
          </w:p>
        </w:tc>
      </w:tr>
      <w:tr w:rsidR="00574461" w:rsidRPr="00932F96" w:rsidTr="00332B97">
        <w:trPr>
          <w:jc w:val="center"/>
        </w:trPr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4461" w:rsidRPr="00932F96" w:rsidRDefault="00574461" w:rsidP="00E410DF">
            <w:pPr>
              <w:spacing w:line="240" w:lineRule="auto"/>
              <w:rPr>
                <w:rFonts w:ascii="Arial Narrow" w:hAnsi="Arial Narrow"/>
              </w:rPr>
            </w:pPr>
            <w:r w:rsidRPr="00932F96">
              <w:rPr>
                <w:rFonts w:ascii="Arial Narrow" w:hAnsi="Arial Narrow"/>
              </w:rPr>
              <w:t>Forma i warunki zaliczenia</w:t>
            </w:r>
          </w:p>
          <w:p w:rsidR="00574461" w:rsidRPr="00932F96" w:rsidRDefault="00574461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7024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741" w:rsidRPr="007B645D" w:rsidRDefault="00C62741" w:rsidP="00C62741">
            <w:pPr>
              <w:pStyle w:val="Tekstpodstawowywcity21"/>
              <w:spacing w:line="100" w:lineRule="atLeast"/>
              <w:ind w:left="0"/>
              <w:rPr>
                <w:rFonts w:ascii="Arial Narrow" w:hAnsi="Arial Narrow" w:cs="Arial Narrow"/>
                <w:sz w:val="22"/>
                <w:szCs w:val="22"/>
              </w:rPr>
            </w:pPr>
            <w:r w:rsidRPr="007B645D">
              <w:rPr>
                <w:rFonts w:ascii="Arial Narrow" w:hAnsi="Arial Narrow" w:cs="Arial Narrow"/>
                <w:sz w:val="22"/>
                <w:szCs w:val="22"/>
              </w:rPr>
              <w:t>Składowe oceny końcowej z przedmiotu:</w:t>
            </w:r>
          </w:p>
          <w:p w:rsidR="00C62741" w:rsidRPr="007B645D" w:rsidRDefault="00C62741" w:rsidP="00C62741">
            <w:pPr>
              <w:pStyle w:val="Tekstpodstawowywcity21"/>
              <w:numPr>
                <w:ilvl w:val="0"/>
                <w:numId w:val="10"/>
              </w:numPr>
              <w:spacing w:line="100" w:lineRule="atLeast"/>
              <w:rPr>
                <w:rFonts w:ascii="Arial Narrow" w:hAnsi="Arial Narrow" w:cs="Arial Narrow"/>
                <w:sz w:val="22"/>
                <w:szCs w:val="22"/>
              </w:rPr>
            </w:pPr>
            <w:r w:rsidRPr="007B645D">
              <w:rPr>
                <w:rFonts w:ascii="Arial Narrow" w:hAnsi="Arial Narrow" w:cs="Arial Narrow"/>
                <w:sz w:val="22"/>
                <w:szCs w:val="22"/>
              </w:rPr>
              <w:t>50% oceny stanowi wynik testu;</w:t>
            </w:r>
          </w:p>
          <w:p w:rsidR="00C62741" w:rsidRPr="007B645D" w:rsidRDefault="00C62741" w:rsidP="00C62741">
            <w:pPr>
              <w:pStyle w:val="Tekstpodstawowywcity21"/>
              <w:numPr>
                <w:ilvl w:val="0"/>
                <w:numId w:val="10"/>
              </w:numPr>
              <w:spacing w:line="100" w:lineRule="atLeast"/>
              <w:rPr>
                <w:rFonts w:ascii="Arial Narrow" w:hAnsi="Arial Narrow" w:cs="Arial Narrow"/>
                <w:sz w:val="22"/>
                <w:szCs w:val="22"/>
              </w:rPr>
            </w:pPr>
            <w:r w:rsidRPr="007B645D">
              <w:rPr>
                <w:rFonts w:ascii="Arial Narrow" w:hAnsi="Arial Narrow" w:cs="Arial Narrow"/>
                <w:sz w:val="22"/>
                <w:szCs w:val="22"/>
              </w:rPr>
              <w:t>50% oceny stanowi wynik zaliczenia laboratorium.</w:t>
            </w:r>
          </w:p>
          <w:p w:rsidR="00C62741" w:rsidRPr="007B645D" w:rsidRDefault="00C62741" w:rsidP="00C62741">
            <w:pPr>
              <w:rPr>
                <w:rFonts w:ascii="Arial Narrow" w:hAnsi="Arial Narrow" w:cs="Arial Narrow"/>
              </w:rPr>
            </w:pPr>
            <w:r w:rsidRPr="007B645D">
              <w:rPr>
                <w:rFonts w:ascii="Arial Narrow" w:hAnsi="Arial Narrow" w:cs="Arial Narrow"/>
              </w:rPr>
              <w:br/>
              <w:t>Na wynik zaliczenia laboratorium składają się:</w:t>
            </w:r>
          </w:p>
          <w:p w:rsidR="00C62741" w:rsidRPr="007B645D" w:rsidRDefault="00C62741" w:rsidP="00C62741">
            <w:pPr>
              <w:numPr>
                <w:ilvl w:val="0"/>
                <w:numId w:val="11"/>
              </w:numPr>
              <w:suppressAutoHyphens/>
              <w:spacing w:line="240" w:lineRule="auto"/>
              <w:rPr>
                <w:rFonts w:ascii="Arial Narrow" w:hAnsi="Arial Narrow" w:cs="Arial Narrow"/>
              </w:rPr>
            </w:pPr>
            <w:r w:rsidRPr="007B645D">
              <w:rPr>
                <w:rFonts w:ascii="Arial Narrow" w:hAnsi="Arial Narrow" w:cs="Arial Narrow"/>
              </w:rPr>
              <w:t>70% zadania wykonywane na laboratoriach;</w:t>
            </w:r>
          </w:p>
          <w:p w:rsidR="00C62741" w:rsidRPr="007B645D" w:rsidRDefault="00C62741" w:rsidP="00C62741">
            <w:pPr>
              <w:numPr>
                <w:ilvl w:val="0"/>
                <w:numId w:val="11"/>
              </w:numPr>
              <w:suppressAutoHyphens/>
              <w:spacing w:line="240" w:lineRule="auto"/>
              <w:rPr>
                <w:rFonts w:ascii="Arial Narrow" w:hAnsi="Arial Narrow" w:cs="Arial Narrow"/>
              </w:rPr>
            </w:pPr>
            <w:r w:rsidRPr="007B645D">
              <w:rPr>
                <w:rFonts w:ascii="Arial Narrow" w:hAnsi="Arial Narrow" w:cs="Arial Narrow"/>
              </w:rPr>
              <w:t>30% zadanie indywidualne realizowane w formie uproszczonego projektu.</w:t>
            </w:r>
            <w:bookmarkStart w:id="0" w:name="_GoBack"/>
            <w:bookmarkEnd w:id="0"/>
          </w:p>
          <w:p w:rsidR="00574461" w:rsidRPr="007B645D" w:rsidRDefault="00574461" w:rsidP="00C62741">
            <w:pPr>
              <w:pStyle w:val="Tekstpodstawowywcity21"/>
              <w:spacing w:line="100" w:lineRule="atLeast"/>
              <w:ind w:left="0"/>
            </w:pPr>
          </w:p>
        </w:tc>
      </w:tr>
    </w:tbl>
    <w:p w:rsidR="00174082" w:rsidRPr="00932F96" w:rsidRDefault="00174082" w:rsidP="00E410DF">
      <w:pPr>
        <w:rPr>
          <w:rFonts w:ascii="Arial Narrow" w:hAnsi="Arial Narrow"/>
        </w:rPr>
      </w:pPr>
    </w:p>
    <w:p w:rsidR="002526B3" w:rsidRPr="00932F96" w:rsidRDefault="002526B3" w:rsidP="00E410DF">
      <w:pPr>
        <w:rPr>
          <w:rFonts w:ascii="Arial Narrow" w:hAnsi="Arial Narrow"/>
        </w:rPr>
      </w:pPr>
    </w:p>
    <w:sectPr w:rsidR="002526B3" w:rsidRPr="00932F96" w:rsidSect="00FF03A7">
      <w:footerReference w:type="even" r:id="rId8"/>
      <w:footerReference w:type="default" r:id="rId9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47A5" w:rsidRDefault="000047A5" w:rsidP="002526B3">
      <w:pPr>
        <w:spacing w:line="240" w:lineRule="auto"/>
      </w:pPr>
      <w:r>
        <w:separator/>
      </w:r>
    </w:p>
  </w:endnote>
  <w:endnote w:type="continuationSeparator" w:id="0">
    <w:p w:rsidR="000047A5" w:rsidRDefault="000047A5" w:rsidP="002526B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05654"/>
      <w:docPartObj>
        <w:docPartGallery w:val="Page Numbers (Bottom of Page)"/>
        <w:docPartUnique/>
      </w:docPartObj>
    </w:sdtPr>
    <w:sdtContent>
      <w:p w:rsidR="00FF03A7" w:rsidRDefault="00A20882">
        <w:pPr>
          <w:pStyle w:val="Stopka"/>
          <w:jc w:val="center"/>
        </w:pPr>
        <w:fldSimple w:instr=" PAGE   \* MERGEFORMAT ">
          <w:r w:rsidR="00F84EE2">
            <w:rPr>
              <w:noProof/>
            </w:rPr>
            <w:t>2</w:t>
          </w:r>
        </w:fldSimple>
      </w:p>
    </w:sdtContent>
  </w:sdt>
  <w:p w:rsidR="00FF03A7" w:rsidRDefault="00FF03A7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09025"/>
      <w:docPartObj>
        <w:docPartGallery w:val="Page Numbers (Bottom of Page)"/>
        <w:docPartUnique/>
      </w:docPartObj>
    </w:sdtPr>
    <w:sdtContent>
      <w:p w:rsidR="00332B97" w:rsidRDefault="00A20882">
        <w:pPr>
          <w:pStyle w:val="Stopka"/>
          <w:jc w:val="center"/>
        </w:pPr>
        <w:fldSimple w:instr=" PAGE   \* MERGEFORMAT ">
          <w:r w:rsidR="00F84EE2">
            <w:rPr>
              <w:noProof/>
            </w:rPr>
            <w:t>1</w:t>
          </w:r>
        </w:fldSimple>
      </w:p>
    </w:sdtContent>
  </w:sdt>
  <w:p w:rsidR="00332B97" w:rsidRDefault="00332B9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47A5" w:rsidRDefault="000047A5" w:rsidP="002526B3">
      <w:pPr>
        <w:spacing w:line="240" w:lineRule="auto"/>
      </w:pPr>
      <w:r>
        <w:separator/>
      </w:r>
    </w:p>
  </w:footnote>
  <w:footnote w:type="continuationSeparator" w:id="0">
    <w:p w:rsidR="000047A5" w:rsidRDefault="000047A5" w:rsidP="002526B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 Narrow" w:hint="default"/>
        <w:lang w:val="en-US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 Narrow" w:hint="default"/>
        <w:lang w:val="en-US"/>
      </w:r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>
    <w:nsid w:val="42E87B6E"/>
    <w:multiLevelType w:val="hybridMultilevel"/>
    <w:tmpl w:val="5AC013CE"/>
    <w:lvl w:ilvl="0" w:tplc="72F002CA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73A96D50"/>
    <w:multiLevelType w:val="hybridMultilevel"/>
    <w:tmpl w:val="238AAB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3"/>
  </w:num>
  <w:num w:numId="8">
    <w:abstractNumId w:val="1"/>
  </w:num>
  <w:num w:numId="9">
    <w:abstractNumId w:val="6"/>
  </w:num>
  <w:num w:numId="10">
    <w:abstractNumId w:val="4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proofState w:spelling="clean"/>
  <w:attachedTemplate r:id="rId1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5B35"/>
    <w:rsid w:val="000047A5"/>
    <w:rsid w:val="0001741D"/>
    <w:rsid w:val="00030CFB"/>
    <w:rsid w:val="00044CD5"/>
    <w:rsid w:val="000812FF"/>
    <w:rsid w:val="0010178F"/>
    <w:rsid w:val="0012108D"/>
    <w:rsid w:val="00166D29"/>
    <w:rsid w:val="00174082"/>
    <w:rsid w:val="001760A9"/>
    <w:rsid w:val="001B5272"/>
    <w:rsid w:val="0021045B"/>
    <w:rsid w:val="00221DC0"/>
    <w:rsid w:val="00226C5F"/>
    <w:rsid w:val="00247DD3"/>
    <w:rsid w:val="002526B3"/>
    <w:rsid w:val="002A5A08"/>
    <w:rsid w:val="002A726A"/>
    <w:rsid w:val="002B17E9"/>
    <w:rsid w:val="00332B97"/>
    <w:rsid w:val="00360906"/>
    <w:rsid w:val="004C6984"/>
    <w:rsid w:val="004D0932"/>
    <w:rsid w:val="00537868"/>
    <w:rsid w:val="00547E92"/>
    <w:rsid w:val="00556930"/>
    <w:rsid w:val="00574461"/>
    <w:rsid w:val="00586ACF"/>
    <w:rsid w:val="00586CD1"/>
    <w:rsid w:val="0059232D"/>
    <w:rsid w:val="005A50BF"/>
    <w:rsid w:val="005C5A4B"/>
    <w:rsid w:val="00631F40"/>
    <w:rsid w:val="006465FC"/>
    <w:rsid w:val="00673D05"/>
    <w:rsid w:val="006E04B6"/>
    <w:rsid w:val="007215FF"/>
    <w:rsid w:val="00772D3C"/>
    <w:rsid w:val="00783E43"/>
    <w:rsid w:val="007A5F47"/>
    <w:rsid w:val="007B645D"/>
    <w:rsid w:val="007E278F"/>
    <w:rsid w:val="00820E89"/>
    <w:rsid w:val="00843D67"/>
    <w:rsid w:val="00847EBB"/>
    <w:rsid w:val="00854424"/>
    <w:rsid w:val="00877931"/>
    <w:rsid w:val="00883101"/>
    <w:rsid w:val="00932F96"/>
    <w:rsid w:val="00993542"/>
    <w:rsid w:val="009E286B"/>
    <w:rsid w:val="00A20882"/>
    <w:rsid w:val="00A53F92"/>
    <w:rsid w:val="00A94E1B"/>
    <w:rsid w:val="00AB0D04"/>
    <w:rsid w:val="00AD63B2"/>
    <w:rsid w:val="00B11C34"/>
    <w:rsid w:val="00B40AE6"/>
    <w:rsid w:val="00B939EB"/>
    <w:rsid w:val="00BC4E11"/>
    <w:rsid w:val="00C322C3"/>
    <w:rsid w:val="00C62741"/>
    <w:rsid w:val="00C70FFF"/>
    <w:rsid w:val="00C9269F"/>
    <w:rsid w:val="00C9667F"/>
    <w:rsid w:val="00D051BC"/>
    <w:rsid w:val="00D327C2"/>
    <w:rsid w:val="00D43C3E"/>
    <w:rsid w:val="00D51E40"/>
    <w:rsid w:val="00D55043"/>
    <w:rsid w:val="00E410DF"/>
    <w:rsid w:val="00E7624F"/>
    <w:rsid w:val="00EE0B1B"/>
    <w:rsid w:val="00EE6FA0"/>
    <w:rsid w:val="00F53542"/>
    <w:rsid w:val="00F55B35"/>
    <w:rsid w:val="00F612BE"/>
    <w:rsid w:val="00F616DF"/>
    <w:rsid w:val="00F84EE2"/>
    <w:rsid w:val="00FF03A7"/>
    <w:rsid w:val="00FF3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741D"/>
    <w:pPr>
      <w:spacing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26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526B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26B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2526B3"/>
    <w:pPr>
      <w:spacing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526B3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9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931"/>
    <w:rPr>
      <w:rFonts w:ascii="Tahoma" w:hAnsi="Tahoma" w:cs="Tahoma"/>
      <w:sz w:val="16"/>
      <w:szCs w:val="16"/>
      <w:lang w:eastAsia="en-US"/>
    </w:rPr>
  </w:style>
  <w:style w:type="paragraph" w:customStyle="1" w:styleId="Tekstpodstawowywcity21">
    <w:name w:val="Tekst podstawowy wcięty 21"/>
    <w:basedOn w:val="Normalny"/>
    <w:rsid w:val="00574461"/>
    <w:pPr>
      <w:suppressAutoHyphens/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32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TO\Zmiany%20w%20sylabusach%202015-2016\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2DB97E-36C0-4B93-B85F-A1078CFFC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Karta przedmiotu.dotx</Template>
  <TotalTime>9</TotalTime>
  <Pages>4</Pages>
  <Words>996</Words>
  <Characters>5980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6</cp:revision>
  <cp:lastPrinted>2016-01-20T08:17:00Z</cp:lastPrinted>
  <dcterms:created xsi:type="dcterms:W3CDTF">2019-06-19T10:01:00Z</dcterms:created>
  <dcterms:modified xsi:type="dcterms:W3CDTF">2019-06-25T15:34:00Z</dcterms:modified>
</cp:coreProperties>
</file>